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92043" w:rsidRDefault="00692043">
      <w:pPr>
        <w:spacing w:before="4" w:line="120" w:lineRule="exact"/>
        <w:rPr>
          <w:sz w:val="12"/>
          <w:szCs w:val="12"/>
        </w:rPr>
      </w:pPr>
    </w:p>
    <w:p w:rsidR="00692043" w:rsidRDefault="00692043">
      <w:pPr>
        <w:spacing w:line="200" w:lineRule="exact"/>
        <w:rPr>
          <w:lang w:eastAsia="ko-KR"/>
        </w:rPr>
      </w:pPr>
    </w:p>
    <w:p w:rsidR="00692043" w:rsidRDefault="00692043">
      <w:pPr>
        <w:spacing w:line="200" w:lineRule="exact"/>
      </w:pPr>
    </w:p>
    <w:tbl>
      <w:tblPr>
        <w:tblStyle w:val="TableGrid"/>
        <w:tblW w:w="0" w:type="auto"/>
        <w:tblInd w:w="250" w:type="dxa"/>
        <w:tblLook w:val="04A0" w:firstRow="1" w:lastRow="0" w:firstColumn="1" w:lastColumn="0" w:noHBand="0" w:noVBand="1"/>
      </w:tblPr>
      <w:tblGrid>
        <w:gridCol w:w="2314"/>
        <w:gridCol w:w="5115"/>
        <w:gridCol w:w="2217"/>
      </w:tblGrid>
      <w:tr w:rsidR="002406F6" w:rsidTr="00C679D0">
        <w:trPr>
          <w:trHeight w:val="1763"/>
        </w:trPr>
        <w:tc>
          <w:tcPr>
            <w:tcW w:w="2410" w:type="dxa"/>
            <w:tcBorders>
              <w:bottom w:val="single" w:sz="4" w:space="0" w:color="auto"/>
            </w:tcBorders>
          </w:tcPr>
          <w:p w:rsidR="002406F6" w:rsidRPr="002406F6" w:rsidRDefault="002406F6" w:rsidP="00C679D0">
            <w:pPr>
              <w:pStyle w:val="TableParagraph"/>
              <w:shd w:val="clear" w:color="auto" w:fill="FFFFFF" w:themeFill="background1"/>
              <w:tabs>
                <w:tab w:val="left" w:pos="540"/>
              </w:tabs>
              <w:spacing w:before="1"/>
              <w:ind w:right="60"/>
              <w:rPr>
                <w:rFonts w:eastAsia="Malgun Gothic"/>
                <w:u w:val="single"/>
                <w:lang w:eastAsia="ko-KR"/>
              </w:rPr>
            </w:pPr>
          </w:p>
          <w:p w:rsidR="002406F6" w:rsidRDefault="002406F6" w:rsidP="002406F6">
            <w:pPr>
              <w:pStyle w:val="TableParagraph"/>
              <w:shd w:val="clear" w:color="auto" w:fill="FFFFFF" w:themeFill="background1"/>
              <w:tabs>
                <w:tab w:val="left" w:pos="540"/>
              </w:tabs>
              <w:spacing w:before="1"/>
              <w:ind w:right="60"/>
              <w:rPr>
                <w:rFonts w:eastAsia="Malgun Gothic"/>
                <w:lang w:eastAsia="ko-KR"/>
              </w:rPr>
            </w:pPr>
            <w:r w:rsidRPr="002406F6">
              <w:rPr>
                <w:u w:val="single"/>
              </w:rPr>
              <w:t>Issued:</w:t>
            </w:r>
            <w:r w:rsidRPr="002406F6">
              <w:t xml:space="preserve"> </w:t>
            </w:r>
          </w:p>
          <w:p w:rsidR="002406F6" w:rsidRPr="002406F6" w:rsidRDefault="00084F2B" w:rsidP="002406F6">
            <w:pPr>
              <w:pStyle w:val="TableParagraph"/>
              <w:shd w:val="clear" w:color="auto" w:fill="FFFFFF" w:themeFill="background1"/>
              <w:tabs>
                <w:tab w:val="left" w:pos="540"/>
              </w:tabs>
              <w:spacing w:before="1"/>
              <w:ind w:right="60"/>
            </w:pPr>
            <w:r>
              <w:t>2018</w:t>
            </w:r>
          </w:p>
          <w:p w:rsidR="002406F6" w:rsidRPr="002406F6" w:rsidRDefault="002406F6" w:rsidP="002406F6">
            <w:pPr>
              <w:pStyle w:val="TableParagraph"/>
              <w:shd w:val="clear" w:color="auto" w:fill="FFFFFF" w:themeFill="background1"/>
              <w:tabs>
                <w:tab w:val="left" w:pos="90"/>
                <w:tab w:val="left" w:pos="540"/>
              </w:tabs>
              <w:ind w:right="60"/>
            </w:pPr>
          </w:p>
          <w:p w:rsidR="002406F6" w:rsidRPr="002406F6" w:rsidRDefault="002406F6" w:rsidP="002406F6">
            <w:pPr>
              <w:pStyle w:val="TableParagraph"/>
              <w:shd w:val="clear" w:color="auto" w:fill="FFFFFF" w:themeFill="background1"/>
              <w:tabs>
                <w:tab w:val="left" w:pos="540"/>
              </w:tabs>
              <w:spacing w:before="1"/>
              <w:ind w:right="60"/>
              <w:rPr>
                <w:rFonts w:eastAsia="Malgun Gothic"/>
                <w:u w:val="single"/>
                <w:lang w:eastAsia="ko-KR"/>
              </w:rPr>
            </w:pPr>
            <w:r w:rsidRPr="002406F6">
              <w:rPr>
                <w:u w:val="single"/>
              </w:rPr>
              <w:t xml:space="preserve">Revised: </w:t>
            </w:r>
          </w:p>
          <w:p w:rsidR="00084F2B" w:rsidRPr="00084F2B" w:rsidRDefault="007F75CF" w:rsidP="002406F6">
            <w:pPr>
              <w:pStyle w:val="TableParagraph"/>
              <w:shd w:val="clear" w:color="auto" w:fill="FFFFFF" w:themeFill="background1"/>
              <w:tabs>
                <w:tab w:val="left" w:pos="540"/>
              </w:tabs>
              <w:spacing w:before="1"/>
              <w:ind w:right="60"/>
            </w:pPr>
            <w:r>
              <w:t>2024</w:t>
            </w:r>
          </w:p>
        </w:tc>
        <w:tc>
          <w:tcPr>
            <w:tcW w:w="5245" w:type="dxa"/>
            <w:tcBorders>
              <w:bottom w:val="single" w:sz="4" w:space="0" w:color="auto"/>
            </w:tcBorders>
          </w:tcPr>
          <w:p w:rsidR="002406F6" w:rsidRDefault="002406F6" w:rsidP="00C679D0">
            <w:pPr>
              <w:spacing w:before="32"/>
              <w:ind w:left="885" w:right="743"/>
              <w:jc w:val="center"/>
              <w:rPr>
                <w:rFonts w:eastAsia="Malgun Gothic"/>
                <w:b/>
                <w:sz w:val="22"/>
                <w:szCs w:val="22"/>
                <w:lang w:eastAsia="ko-KR"/>
              </w:rPr>
            </w:pPr>
          </w:p>
          <w:p w:rsidR="002406F6" w:rsidRDefault="002406F6" w:rsidP="002406F6">
            <w:pPr>
              <w:spacing w:before="32"/>
              <w:ind w:left="715" w:right="582"/>
              <w:jc w:val="center"/>
              <w:rPr>
                <w:rFonts w:ascii="Arial" w:eastAsia="Arial" w:hAnsi="Arial" w:cs="Arial"/>
                <w:sz w:val="22"/>
                <w:szCs w:val="22"/>
              </w:rPr>
            </w:pPr>
            <w:r>
              <w:rPr>
                <w:rFonts w:ascii="Arial" w:eastAsia="Arial" w:hAnsi="Arial" w:cs="Arial"/>
                <w:b/>
                <w:sz w:val="22"/>
                <w:szCs w:val="22"/>
              </w:rPr>
              <w:t>ASIA PACIFIC ROOMS DIVISION POLICIES &amp; PROCEDURES</w:t>
            </w:r>
          </w:p>
          <w:p w:rsidR="002406F6" w:rsidRDefault="002406F6" w:rsidP="00C679D0">
            <w:pPr>
              <w:spacing w:before="10" w:line="140" w:lineRule="exact"/>
              <w:rPr>
                <w:sz w:val="14"/>
                <w:szCs w:val="14"/>
              </w:rPr>
            </w:pPr>
          </w:p>
          <w:p w:rsidR="002406F6" w:rsidRDefault="002406F6" w:rsidP="00C679D0">
            <w:pPr>
              <w:spacing w:line="200" w:lineRule="exact"/>
            </w:pPr>
          </w:p>
          <w:p w:rsidR="002406F6" w:rsidRDefault="002406F6" w:rsidP="00C679D0">
            <w:pPr>
              <w:spacing w:line="200" w:lineRule="exact"/>
            </w:pPr>
          </w:p>
          <w:p w:rsidR="002406F6" w:rsidRDefault="002406F6" w:rsidP="00C679D0">
            <w:pPr>
              <w:spacing w:line="240" w:lineRule="exact"/>
              <w:ind w:left="770" w:right="772"/>
              <w:jc w:val="center"/>
              <w:rPr>
                <w:rFonts w:ascii="Arial" w:eastAsia="Arial" w:hAnsi="Arial" w:cs="Arial"/>
                <w:sz w:val="22"/>
                <w:szCs w:val="22"/>
              </w:rPr>
            </w:pPr>
            <w:r>
              <w:rPr>
                <w:rFonts w:ascii="Arial" w:eastAsia="Arial" w:hAnsi="Arial" w:cs="Arial"/>
                <w:b/>
                <w:position w:val="-1"/>
                <w:sz w:val="22"/>
                <w:szCs w:val="22"/>
              </w:rPr>
              <w:t>HOUSEKEEPING</w:t>
            </w:r>
          </w:p>
          <w:p w:rsidR="002406F6" w:rsidRDefault="002406F6" w:rsidP="00C679D0">
            <w:pPr>
              <w:spacing w:line="200" w:lineRule="exact"/>
            </w:pPr>
          </w:p>
        </w:tc>
        <w:tc>
          <w:tcPr>
            <w:tcW w:w="2268" w:type="dxa"/>
            <w:tcBorders>
              <w:bottom w:val="single" w:sz="4" w:space="0" w:color="auto"/>
            </w:tcBorders>
          </w:tcPr>
          <w:p w:rsidR="00621518" w:rsidRDefault="00621518" w:rsidP="00C679D0">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2406F6" w:rsidRPr="00151C09" w:rsidRDefault="002406F6" w:rsidP="00C679D0">
            <w:pPr>
              <w:pStyle w:val="TableParagraph"/>
              <w:shd w:val="clear" w:color="auto" w:fill="FFFFFF" w:themeFill="background1"/>
              <w:tabs>
                <w:tab w:val="left" w:pos="90"/>
                <w:tab w:val="left" w:pos="540"/>
              </w:tabs>
              <w:spacing w:before="1"/>
              <w:ind w:left="107" w:right="60"/>
              <w:rPr>
                <w:u w:val="single"/>
              </w:rPr>
            </w:pPr>
            <w:r w:rsidRPr="00151C09">
              <w:rPr>
                <w:u w:val="single"/>
              </w:rPr>
              <w:t>Index Nº:</w:t>
            </w:r>
          </w:p>
          <w:p w:rsidR="002406F6" w:rsidRPr="00621518" w:rsidRDefault="002406F6" w:rsidP="00C679D0">
            <w:pPr>
              <w:pStyle w:val="TableParagraph"/>
              <w:shd w:val="clear" w:color="auto" w:fill="FFFFFF" w:themeFill="background1"/>
              <w:tabs>
                <w:tab w:val="left" w:pos="90"/>
                <w:tab w:val="left" w:pos="540"/>
              </w:tabs>
              <w:spacing w:before="1"/>
              <w:ind w:left="107" w:right="60"/>
              <w:rPr>
                <w:rFonts w:eastAsia="Malgun Gothic"/>
                <w:lang w:eastAsia="ko-KR"/>
              </w:rPr>
            </w:pPr>
            <w:r w:rsidRPr="00621518">
              <w:t>HA-08-03-00</w:t>
            </w:r>
            <w:r w:rsidRPr="00621518">
              <w:rPr>
                <w:rFonts w:eastAsia="Malgun Gothic" w:hint="eastAsia"/>
                <w:lang w:eastAsia="ko-KR"/>
              </w:rPr>
              <w:t>1</w:t>
            </w:r>
          </w:p>
          <w:p w:rsidR="002406F6" w:rsidRPr="00151C09" w:rsidRDefault="002406F6" w:rsidP="00C679D0">
            <w:pPr>
              <w:pStyle w:val="TableParagraph"/>
              <w:shd w:val="clear" w:color="auto" w:fill="FFFFFF" w:themeFill="background1"/>
              <w:tabs>
                <w:tab w:val="left" w:pos="90"/>
                <w:tab w:val="left" w:pos="540"/>
              </w:tabs>
              <w:spacing w:before="1"/>
              <w:ind w:left="107" w:right="60"/>
              <w:rPr>
                <w:u w:val="single"/>
              </w:rPr>
            </w:pPr>
          </w:p>
          <w:p w:rsidR="002406F6" w:rsidRPr="00151C09" w:rsidRDefault="002406F6" w:rsidP="00C679D0">
            <w:pPr>
              <w:pStyle w:val="TableParagraph"/>
              <w:shd w:val="clear" w:color="auto" w:fill="FFFFFF" w:themeFill="background1"/>
              <w:tabs>
                <w:tab w:val="left" w:pos="90"/>
                <w:tab w:val="left" w:pos="540"/>
              </w:tabs>
              <w:spacing w:before="1"/>
              <w:ind w:left="107" w:right="60"/>
            </w:pPr>
            <w:r w:rsidRPr="00151C09">
              <w:t>Department:</w:t>
            </w:r>
          </w:p>
          <w:p w:rsidR="002406F6" w:rsidRPr="00F54B88" w:rsidRDefault="0019754C" w:rsidP="0019754C">
            <w:pPr>
              <w:pStyle w:val="TableParagraph"/>
              <w:shd w:val="clear" w:color="auto" w:fill="FFFFFF" w:themeFill="background1"/>
              <w:tabs>
                <w:tab w:val="left" w:pos="90"/>
                <w:tab w:val="left" w:pos="540"/>
              </w:tabs>
              <w:spacing w:before="1"/>
              <w:ind w:left="107" w:right="60"/>
              <w:rPr>
                <w:rFonts w:eastAsia="Malgun Gothic"/>
                <w:lang w:eastAsia="ko-KR"/>
              </w:rPr>
            </w:pPr>
            <w:r>
              <w:t>Laundry</w:t>
            </w:r>
            <w:r w:rsidR="002406F6" w:rsidRPr="00151C09">
              <w:t xml:space="preserve"> Attendant</w:t>
            </w:r>
          </w:p>
        </w:tc>
      </w:tr>
      <w:tr w:rsidR="002406F6" w:rsidTr="00C679D0">
        <w:tc>
          <w:tcPr>
            <w:tcW w:w="2410" w:type="dxa"/>
            <w:tcBorders>
              <w:top w:val="single" w:sz="4" w:space="0" w:color="auto"/>
              <w:left w:val="nil"/>
              <w:bottom w:val="single" w:sz="4" w:space="0" w:color="auto"/>
              <w:right w:val="nil"/>
            </w:tcBorders>
          </w:tcPr>
          <w:p w:rsidR="002406F6" w:rsidRDefault="002406F6" w:rsidP="00C679D0">
            <w:pPr>
              <w:spacing w:line="200" w:lineRule="exact"/>
            </w:pPr>
          </w:p>
        </w:tc>
        <w:tc>
          <w:tcPr>
            <w:tcW w:w="5245" w:type="dxa"/>
            <w:tcBorders>
              <w:top w:val="single" w:sz="4" w:space="0" w:color="auto"/>
              <w:left w:val="nil"/>
              <w:bottom w:val="single" w:sz="4" w:space="0" w:color="auto"/>
              <w:right w:val="nil"/>
            </w:tcBorders>
          </w:tcPr>
          <w:p w:rsidR="002406F6" w:rsidRDefault="002406F6" w:rsidP="00C679D0">
            <w:pPr>
              <w:spacing w:line="200" w:lineRule="exact"/>
            </w:pPr>
          </w:p>
        </w:tc>
        <w:tc>
          <w:tcPr>
            <w:tcW w:w="2268" w:type="dxa"/>
            <w:tcBorders>
              <w:top w:val="single" w:sz="4" w:space="0" w:color="auto"/>
              <w:left w:val="nil"/>
              <w:bottom w:val="single" w:sz="4" w:space="0" w:color="auto"/>
              <w:right w:val="nil"/>
            </w:tcBorders>
          </w:tcPr>
          <w:p w:rsidR="002406F6" w:rsidRDefault="002406F6" w:rsidP="00C679D0">
            <w:pPr>
              <w:spacing w:line="200" w:lineRule="exact"/>
            </w:pPr>
          </w:p>
        </w:tc>
      </w:tr>
      <w:tr w:rsidR="002406F6" w:rsidTr="00C679D0">
        <w:trPr>
          <w:trHeight w:val="459"/>
        </w:trPr>
        <w:tc>
          <w:tcPr>
            <w:tcW w:w="7655" w:type="dxa"/>
            <w:gridSpan w:val="2"/>
            <w:tcBorders>
              <w:top w:val="single" w:sz="4" w:space="0" w:color="auto"/>
            </w:tcBorders>
            <w:vAlign w:val="center"/>
          </w:tcPr>
          <w:p w:rsidR="002406F6" w:rsidRPr="0044410E" w:rsidRDefault="002406F6" w:rsidP="00A45287">
            <w:pPr>
              <w:spacing w:line="200" w:lineRule="exact"/>
              <w:rPr>
                <w:sz w:val="22"/>
                <w:szCs w:val="22"/>
              </w:rPr>
            </w:pPr>
            <w:r w:rsidRPr="0044410E">
              <w:rPr>
                <w:rFonts w:ascii="Arial" w:eastAsia="Arial" w:hAnsi="Arial" w:cs="Arial"/>
                <w:position w:val="-1"/>
                <w:sz w:val="22"/>
                <w:szCs w:val="22"/>
              </w:rPr>
              <w:t xml:space="preserve">Subject: </w:t>
            </w:r>
            <w:r w:rsidRPr="0044410E">
              <w:rPr>
                <w:rFonts w:ascii="Arial" w:eastAsia="Arial" w:hAnsi="Arial" w:cs="Arial"/>
                <w:b/>
                <w:w w:val="99"/>
                <w:position w:val="-1"/>
                <w:sz w:val="22"/>
                <w:szCs w:val="22"/>
              </w:rPr>
              <w:t>House</w:t>
            </w:r>
            <w:r w:rsidRPr="0044410E">
              <w:rPr>
                <w:rFonts w:ascii="Arial" w:eastAsia="Arial" w:hAnsi="Arial" w:cs="Arial"/>
                <w:b/>
                <w:position w:val="-1"/>
                <w:sz w:val="22"/>
                <w:szCs w:val="22"/>
              </w:rPr>
              <w:t xml:space="preserve"> </w:t>
            </w:r>
            <w:r w:rsidRPr="0044410E">
              <w:rPr>
                <w:rFonts w:ascii="Arial" w:eastAsia="Arial" w:hAnsi="Arial" w:cs="Arial"/>
                <w:b/>
                <w:w w:val="99"/>
                <w:position w:val="-1"/>
                <w:sz w:val="22"/>
                <w:szCs w:val="22"/>
              </w:rPr>
              <w:t>Attendant</w:t>
            </w:r>
            <w:r w:rsidRPr="0044410E">
              <w:rPr>
                <w:rFonts w:ascii="Arial" w:eastAsia="Arial" w:hAnsi="Arial" w:cs="Arial"/>
                <w:b/>
                <w:position w:val="-1"/>
                <w:sz w:val="22"/>
                <w:szCs w:val="22"/>
              </w:rPr>
              <w:t xml:space="preserve"> </w:t>
            </w:r>
            <w:r w:rsidRPr="0044410E">
              <w:rPr>
                <w:rFonts w:ascii="Arial" w:eastAsia="Arial" w:hAnsi="Arial" w:cs="Arial"/>
                <w:b/>
                <w:w w:val="99"/>
                <w:position w:val="-1"/>
                <w:sz w:val="22"/>
                <w:szCs w:val="22"/>
              </w:rPr>
              <w:t>Daily</w:t>
            </w:r>
            <w:r w:rsidRPr="0044410E">
              <w:rPr>
                <w:rFonts w:ascii="Arial" w:eastAsia="Arial" w:hAnsi="Arial" w:cs="Arial"/>
                <w:b/>
                <w:position w:val="-1"/>
                <w:sz w:val="22"/>
                <w:szCs w:val="22"/>
              </w:rPr>
              <w:t xml:space="preserve"> </w:t>
            </w:r>
            <w:r w:rsidRPr="0044410E">
              <w:rPr>
                <w:rFonts w:ascii="Arial" w:eastAsia="Arial" w:hAnsi="Arial" w:cs="Arial"/>
                <w:b/>
                <w:w w:val="99"/>
                <w:position w:val="-1"/>
                <w:sz w:val="22"/>
                <w:szCs w:val="22"/>
              </w:rPr>
              <w:t>Tasks</w:t>
            </w:r>
            <w:r w:rsidR="006A7262">
              <w:rPr>
                <w:rFonts w:ascii="Arial" w:eastAsia="Arial" w:hAnsi="Arial" w:cs="Arial"/>
                <w:b/>
                <w:w w:val="99"/>
                <w:position w:val="-1"/>
                <w:sz w:val="22"/>
                <w:szCs w:val="22"/>
              </w:rPr>
              <w:t>/ Công việc hàng ngày của nhân viên giặt là</w:t>
            </w:r>
            <w:r w:rsidR="00A45287">
              <w:rPr>
                <w:rFonts w:ascii="Arial" w:eastAsia="Arial" w:hAnsi="Arial" w:cs="Arial"/>
                <w:b/>
                <w:w w:val="99"/>
                <w:position w:val="-1"/>
                <w:sz w:val="22"/>
                <w:szCs w:val="22"/>
              </w:rPr>
              <w:t>/ vận chuyển đồ vải</w:t>
            </w:r>
          </w:p>
        </w:tc>
        <w:tc>
          <w:tcPr>
            <w:tcW w:w="2268" w:type="dxa"/>
            <w:tcBorders>
              <w:top w:val="single" w:sz="4" w:space="0" w:color="auto"/>
            </w:tcBorders>
            <w:vAlign w:val="center"/>
          </w:tcPr>
          <w:p w:rsidR="002406F6" w:rsidRDefault="00BA5D06" w:rsidP="00C679D0">
            <w:pPr>
              <w:spacing w:line="200" w:lineRule="exact"/>
            </w:pPr>
            <w:r>
              <w:rPr>
                <w:rFonts w:ascii="Arial" w:eastAsia="Arial" w:hAnsi="Arial" w:cs="Arial"/>
                <w:position w:val="-1"/>
                <w:sz w:val="22"/>
                <w:szCs w:val="22"/>
              </w:rPr>
              <w:t>3</w:t>
            </w:r>
            <w:r w:rsidR="00B66D0D">
              <w:rPr>
                <w:rFonts w:ascii="Arial" w:eastAsia="Arial" w:hAnsi="Arial" w:cs="Arial"/>
                <w:position w:val="-1"/>
                <w:sz w:val="22"/>
                <w:szCs w:val="22"/>
              </w:rPr>
              <w:t xml:space="preserve"> pag</w:t>
            </w:r>
            <w:r w:rsidR="002406F6">
              <w:rPr>
                <w:rFonts w:ascii="Arial" w:eastAsia="Arial" w:hAnsi="Arial" w:cs="Arial"/>
                <w:position w:val="-1"/>
                <w:sz w:val="22"/>
                <w:szCs w:val="22"/>
              </w:rPr>
              <w:t>es</w:t>
            </w:r>
          </w:p>
        </w:tc>
      </w:tr>
    </w:tbl>
    <w:p w:rsidR="002406F6" w:rsidRDefault="002406F6">
      <w:pPr>
        <w:spacing w:before="34"/>
        <w:ind w:left="102"/>
        <w:rPr>
          <w:rFonts w:ascii="Arial" w:eastAsia="Malgun Gothic" w:hAnsi="Arial" w:cs="Arial"/>
          <w:b/>
          <w:w w:val="99"/>
          <w:lang w:eastAsia="ko-KR"/>
        </w:rPr>
      </w:pPr>
    </w:p>
    <w:p w:rsidR="00692043" w:rsidRDefault="00A17851">
      <w:pPr>
        <w:spacing w:before="34"/>
        <w:ind w:left="102"/>
        <w:rPr>
          <w:rFonts w:ascii="Arial" w:eastAsia="Arial" w:hAnsi="Arial" w:cs="Arial"/>
        </w:rPr>
      </w:pPr>
      <w:r>
        <w:rPr>
          <w:rFonts w:ascii="Arial" w:eastAsia="Arial" w:hAnsi="Arial" w:cs="Arial"/>
          <w:b/>
          <w:w w:val="99"/>
        </w:rPr>
        <w:t>POLICY</w:t>
      </w:r>
      <w:r w:rsidR="006A7262">
        <w:rPr>
          <w:rFonts w:ascii="Arial" w:eastAsia="Arial" w:hAnsi="Arial" w:cs="Arial"/>
          <w:b/>
          <w:w w:val="99"/>
        </w:rPr>
        <w:t>/ CHÍNH SÁCH</w:t>
      </w:r>
    </w:p>
    <w:p w:rsidR="00692043" w:rsidRDefault="00692043">
      <w:pPr>
        <w:spacing w:before="13" w:line="220" w:lineRule="exact"/>
        <w:rPr>
          <w:sz w:val="22"/>
          <w:szCs w:val="22"/>
        </w:rPr>
      </w:pPr>
    </w:p>
    <w:p w:rsidR="00692043" w:rsidRDefault="00A17851">
      <w:pPr>
        <w:ind w:left="102" w:right="774"/>
        <w:rPr>
          <w:rFonts w:ascii="Arial" w:eastAsia="Arial" w:hAnsi="Arial" w:cs="Arial"/>
          <w:w w:val="99"/>
        </w:rPr>
      </w:pPr>
      <w:r>
        <w:rPr>
          <w:rFonts w:ascii="Arial" w:eastAsia="Arial" w:hAnsi="Arial" w:cs="Arial"/>
          <w:w w:val="99"/>
        </w:rPr>
        <w:t>All</w:t>
      </w:r>
      <w:r>
        <w:rPr>
          <w:rFonts w:ascii="Arial" w:eastAsia="Arial" w:hAnsi="Arial" w:cs="Arial"/>
        </w:rPr>
        <w:t xml:space="preserve"> </w:t>
      </w:r>
      <w:r>
        <w:rPr>
          <w:rFonts w:ascii="Arial" w:eastAsia="Arial" w:hAnsi="Arial" w:cs="Arial"/>
          <w:w w:val="99"/>
        </w:rPr>
        <w:t>House</w:t>
      </w:r>
      <w:r>
        <w:rPr>
          <w:rFonts w:ascii="Arial" w:eastAsia="Arial" w:hAnsi="Arial" w:cs="Arial"/>
        </w:rPr>
        <w:t xml:space="preserve"> </w:t>
      </w:r>
      <w:r>
        <w:rPr>
          <w:rFonts w:ascii="Arial" w:eastAsia="Arial" w:hAnsi="Arial" w:cs="Arial"/>
          <w:w w:val="99"/>
        </w:rPr>
        <w:t>Attendants</w:t>
      </w:r>
      <w:r>
        <w:rPr>
          <w:rFonts w:ascii="Arial" w:eastAsia="Arial" w:hAnsi="Arial" w:cs="Arial"/>
        </w:rPr>
        <w:t xml:space="preserve"> </w:t>
      </w:r>
      <w:r>
        <w:rPr>
          <w:rFonts w:ascii="Arial" w:eastAsia="Arial" w:hAnsi="Arial" w:cs="Arial"/>
          <w:w w:val="99"/>
        </w:rPr>
        <w:t>are</w:t>
      </w:r>
      <w:r>
        <w:rPr>
          <w:rFonts w:ascii="Arial" w:eastAsia="Arial" w:hAnsi="Arial" w:cs="Arial"/>
        </w:rPr>
        <w:t xml:space="preserve"> </w:t>
      </w:r>
      <w:r>
        <w:rPr>
          <w:rFonts w:ascii="Arial" w:eastAsia="Arial" w:hAnsi="Arial" w:cs="Arial"/>
          <w:w w:val="99"/>
        </w:rPr>
        <w:t>to</w:t>
      </w:r>
      <w:r>
        <w:rPr>
          <w:rFonts w:ascii="Arial" w:eastAsia="Arial" w:hAnsi="Arial" w:cs="Arial"/>
        </w:rPr>
        <w:t xml:space="preserve"> </w:t>
      </w:r>
      <w:r>
        <w:rPr>
          <w:rFonts w:ascii="Arial" w:eastAsia="Arial" w:hAnsi="Arial" w:cs="Arial"/>
          <w:w w:val="99"/>
        </w:rPr>
        <w:t>be</w:t>
      </w:r>
      <w:r>
        <w:rPr>
          <w:rFonts w:ascii="Arial" w:eastAsia="Arial" w:hAnsi="Arial" w:cs="Arial"/>
        </w:rPr>
        <w:t xml:space="preserve"> </w:t>
      </w:r>
      <w:r>
        <w:rPr>
          <w:rFonts w:ascii="Arial" w:eastAsia="Arial" w:hAnsi="Arial" w:cs="Arial"/>
          <w:w w:val="99"/>
        </w:rPr>
        <w:t>prepared</w:t>
      </w:r>
      <w:r>
        <w:rPr>
          <w:rFonts w:ascii="Arial" w:eastAsia="Arial" w:hAnsi="Arial" w:cs="Arial"/>
        </w:rPr>
        <w:t xml:space="preserve"> </w:t>
      </w:r>
      <w:r>
        <w:rPr>
          <w:rFonts w:ascii="Arial" w:eastAsia="Arial" w:hAnsi="Arial" w:cs="Arial"/>
          <w:w w:val="99"/>
        </w:rPr>
        <w:t>for</w:t>
      </w:r>
      <w:r>
        <w:rPr>
          <w:rFonts w:ascii="Arial" w:eastAsia="Arial" w:hAnsi="Arial" w:cs="Arial"/>
        </w:rPr>
        <w:t xml:space="preserve"> </w:t>
      </w:r>
      <w:r>
        <w:rPr>
          <w:rFonts w:ascii="Arial" w:eastAsia="Arial" w:hAnsi="Arial" w:cs="Arial"/>
          <w:w w:val="99"/>
        </w:rPr>
        <w:t>their</w:t>
      </w:r>
      <w:r>
        <w:rPr>
          <w:rFonts w:ascii="Arial" w:eastAsia="Arial" w:hAnsi="Arial" w:cs="Arial"/>
        </w:rPr>
        <w:t xml:space="preserve"> </w:t>
      </w:r>
      <w:r>
        <w:rPr>
          <w:rFonts w:ascii="Arial" w:eastAsia="Arial" w:hAnsi="Arial" w:cs="Arial"/>
          <w:w w:val="99"/>
        </w:rPr>
        <w:t>roles</w:t>
      </w:r>
      <w:r>
        <w:rPr>
          <w:rFonts w:ascii="Arial" w:eastAsia="Arial" w:hAnsi="Arial" w:cs="Arial"/>
        </w:rPr>
        <w:t xml:space="preserve"> </w:t>
      </w:r>
      <w:r>
        <w:rPr>
          <w:rFonts w:ascii="Arial" w:eastAsia="Arial" w:hAnsi="Arial" w:cs="Arial"/>
          <w:w w:val="99"/>
        </w:rPr>
        <w:t>each</w:t>
      </w:r>
      <w:r>
        <w:rPr>
          <w:rFonts w:ascii="Arial" w:eastAsia="Arial" w:hAnsi="Arial" w:cs="Arial"/>
        </w:rPr>
        <w:t xml:space="preserve"> </w:t>
      </w:r>
      <w:r>
        <w:rPr>
          <w:rFonts w:ascii="Arial" w:eastAsia="Arial" w:hAnsi="Arial" w:cs="Arial"/>
          <w:w w:val="99"/>
        </w:rPr>
        <w:t>day</w:t>
      </w:r>
      <w:r>
        <w:rPr>
          <w:rFonts w:ascii="Arial" w:eastAsia="Arial" w:hAnsi="Arial" w:cs="Arial"/>
        </w:rPr>
        <w:t xml:space="preserve"> </w:t>
      </w:r>
      <w:r>
        <w:rPr>
          <w:rFonts w:ascii="Arial" w:eastAsia="Arial" w:hAnsi="Arial" w:cs="Arial"/>
          <w:w w:val="99"/>
        </w:rPr>
        <w:t>with</w:t>
      </w:r>
      <w:r>
        <w:rPr>
          <w:rFonts w:ascii="Arial" w:eastAsia="Arial" w:hAnsi="Arial" w:cs="Arial"/>
        </w:rPr>
        <w:t xml:space="preserve"> </w:t>
      </w:r>
      <w:r>
        <w:rPr>
          <w:rFonts w:ascii="Arial" w:eastAsia="Arial" w:hAnsi="Arial" w:cs="Arial"/>
          <w:w w:val="99"/>
        </w:rPr>
        <w:t>the</w:t>
      </w:r>
      <w:r>
        <w:rPr>
          <w:rFonts w:ascii="Arial" w:eastAsia="Arial" w:hAnsi="Arial" w:cs="Arial"/>
        </w:rPr>
        <w:t xml:space="preserve"> </w:t>
      </w:r>
      <w:r>
        <w:rPr>
          <w:rFonts w:ascii="Arial" w:eastAsia="Arial" w:hAnsi="Arial" w:cs="Arial"/>
          <w:w w:val="99"/>
        </w:rPr>
        <w:t>department</w:t>
      </w:r>
      <w:r>
        <w:rPr>
          <w:rFonts w:ascii="Arial" w:eastAsia="Arial" w:hAnsi="Arial" w:cs="Arial"/>
        </w:rPr>
        <w:t xml:space="preserve"> </w:t>
      </w:r>
      <w:r>
        <w:rPr>
          <w:rFonts w:ascii="Arial" w:eastAsia="Arial" w:hAnsi="Arial" w:cs="Arial"/>
          <w:w w:val="99"/>
        </w:rPr>
        <w:t>providing</w:t>
      </w:r>
      <w:r>
        <w:rPr>
          <w:rFonts w:ascii="Arial" w:eastAsia="Arial" w:hAnsi="Arial" w:cs="Arial"/>
        </w:rPr>
        <w:t xml:space="preserve"> </w:t>
      </w:r>
      <w:r>
        <w:rPr>
          <w:rFonts w:ascii="Arial" w:eastAsia="Arial" w:hAnsi="Arial" w:cs="Arial"/>
          <w:w w:val="99"/>
        </w:rPr>
        <w:t>the appropriate</w:t>
      </w:r>
      <w:r>
        <w:rPr>
          <w:rFonts w:ascii="Arial" w:eastAsia="Arial" w:hAnsi="Arial" w:cs="Arial"/>
        </w:rPr>
        <w:t xml:space="preserve"> </w:t>
      </w:r>
      <w:r>
        <w:rPr>
          <w:rFonts w:ascii="Arial" w:eastAsia="Arial" w:hAnsi="Arial" w:cs="Arial"/>
          <w:w w:val="99"/>
        </w:rPr>
        <w:t>communication,</w:t>
      </w:r>
      <w:r>
        <w:rPr>
          <w:rFonts w:ascii="Arial" w:eastAsia="Arial" w:hAnsi="Arial" w:cs="Arial"/>
        </w:rPr>
        <w:t xml:space="preserve"> </w:t>
      </w:r>
      <w:r>
        <w:rPr>
          <w:rFonts w:ascii="Arial" w:eastAsia="Arial" w:hAnsi="Arial" w:cs="Arial"/>
          <w:w w:val="99"/>
        </w:rPr>
        <w:t>equipment</w:t>
      </w:r>
      <w:r>
        <w:rPr>
          <w:rFonts w:ascii="Arial" w:eastAsia="Arial" w:hAnsi="Arial" w:cs="Arial"/>
        </w:rPr>
        <w:t xml:space="preserve"> </w:t>
      </w:r>
      <w:r>
        <w:rPr>
          <w:rFonts w:ascii="Arial" w:eastAsia="Arial" w:hAnsi="Arial" w:cs="Arial"/>
          <w:w w:val="99"/>
        </w:rPr>
        <w:t>and</w:t>
      </w:r>
      <w:r>
        <w:rPr>
          <w:rFonts w:ascii="Arial" w:eastAsia="Arial" w:hAnsi="Arial" w:cs="Arial"/>
        </w:rPr>
        <w:t xml:space="preserve"> </w:t>
      </w:r>
      <w:r>
        <w:rPr>
          <w:rFonts w:ascii="Arial" w:eastAsia="Arial" w:hAnsi="Arial" w:cs="Arial"/>
          <w:w w:val="99"/>
        </w:rPr>
        <w:t>tools</w:t>
      </w:r>
      <w:r>
        <w:rPr>
          <w:rFonts w:ascii="Arial" w:eastAsia="Arial" w:hAnsi="Arial" w:cs="Arial"/>
        </w:rPr>
        <w:t xml:space="preserve"> </w:t>
      </w:r>
      <w:r>
        <w:rPr>
          <w:rFonts w:ascii="Arial" w:eastAsia="Arial" w:hAnsi="Arial" w:cs="Arial"/>
          <w:w w:val="99"/>
        </w:rPr>
        <w:t>provided</w:t>
      </w:r>
      <w:r>
        <w:rPr>
          <w:rFonts w:ascii="Arial" w:eastAsia="Arial" w:hAnsi="Arial" w:cs="Arial"/>
        </w:rPr>
        <w:t xml:space="preserve"> </w:t>
      </w:r>
      <w:r>
        <w:rPr>
          <w:rFonts w:ascii="Arial" w:eastAsia="Arial" w:hAnsi="Arial" w:cs="Arial"/>
          <w:w w:val="99"/>
        </w:rPr>
        <w:t>to</w:t>
      </w:r>
      <w:r>
        <w:rPr>
          <w:rFonts w:ascii="Arial" w:eastAsia="Arial" w:hAnsi="Arial" w:cs="Arial"/>
        </w:rPr>
        <w:t xml:space="preserve"> </w:t>
      </w:r>
      <w:r w:rsidR="00084F2B">
        <w:rPr>
          <w:rFonts w:ascii="Arial" w:eastAsia="Arial" w:hAnsi="Arial" w:cs="Arial"/>
          <w:w w:val="99"/>
        </w:rPr>
        <w:t>maximize</w:t>
      </w:r>
      <w:r>
        <w:rPr>
          <w:rFonts w:ascii="Arial" w:eastAsia="Arial" w:hAnsi="Arial" w:cs="Arial"/>
        </w:rPr>
        <w:t xml:space="preserve"> </w:t>
      </w:r>
      <w:r>
        <w:rPr>
          <w:rFonts w:ascii="Arial" w:eastAsia="Arial" w:hAnsi="Arial" w:cs="Arial"/>
          <w:w w:val="99"/>
        </w:rPr>
        <w:t>productivity.</w:t>
      </w:r>
      <w:bookmarkStart w:id="0" w:name="_GoBack"/>
      <w:bookmarkEnd w:id="0"/>
    </w:p>
    <w:p w:rsidR="006A7262" w:rsidRDefault="006A7262">
      <w:pPr>
        <w:ind w:left="102" w:right="774"/>
        <w:rPr>
          <w:rFonts w:ascii="Arial" w:eastAsia="Arial" w:hAnsi="Arial" w:cs="Arial"/>
          <w:w w:val="99"/>
        </w:rPr>
      </w:pPr>
    </w:p>
    <w:p w:rsidR="006A7262" w:rsidRDefault="006A7262">
      <w:pPr>
        <w:ind w:left="102" w:right="774"/>
        <w:rPr>
          <w:rFonts w:ascii="Arial" w:eastAsia="Arial" w:hAnsi="Arial" w:cs="Arial"/>
        </w:rPr>
      </w:pPr>
      <w:r w:rsidRPr="006A7262">
        <w:rPr>
          <w:rFonts w:ascii="Arial" w:eastAsia="Arial" w:hAnsi="Arial" w:cs="Arial"/>
        </w:rPr>
        <w:t xml:space="preserve">Tất cả </w:t>
      </w:r>
      <w:r w:rsidR="00A45287">
        <w:rPr>
          <w:rFonts w:ascii="Arial" w:eastAsia="Arial" w:hAnsi="Arial" w:cs="Arial"/>
        </w:rPr>
        <w:t>nhân</w:t>
      </w:r>
      <w:r w:rsidRPr="006A7262">
        <w:rPr>
          <w:rFonts w:ascii="Arial" w:eastAsia="Arial" w:hAnsi="Arial" w:cs="Arial"/>
        </w:rPr>
        <w:t xml:space="preserve"> viên </w:t>
      </w:r>
      <w:r>
        <w:rPr>
          <w:rFonts w:ascii="Arial" w:eastAsia="Arial" w:hAnsi="Arial" w:cs="Arial"/>
        </w:rPr>
        <w:t>giặt là</w:t>
      </w:r>
      <w:r w:rsidR="00A45287">
        <w:rPr>
          <w:rFonts w:ascii="Arial" w:eastAsia="Arial" w:hAnsi="Arial" w:cs="Arial"/>
        </w:rPr>
        <w:t>/ vận chuyển đồ vải</w:t>
      </w:r>
      <w:r w:rsidRPr="006A7262">
        <w:rPr>
          <w:rFonts w:ascii="Arial" w:eastAsia="Arial" w:hAnsi="Arial" w:cs="Arial"/>
        </w:rPr>
        <w:t xml:space="preserve"> phải được chuẩn bị cho vai trò của họ mỗi ngày với bộ phận cung cấp thông tin liên lạc, thiết bị và công cụ phù hợp được cung cấp để tối đa hóa năng suất</w:t>
      </w:r>
    </w:p>
    <w:p w:rsidR="00BA5D06" w:rsidRDefault="00BA5D06">
      <w:pPr>
        <w:ind w:left="102" w:right="774"/>
        <w:rPr>
          <w:rFonts w:ascii="Arial" w:eastAsia="Arial" w:hAnsi="Arial" w:cs="Arial"/>
        </w:rPr>
      </w:pPr>
    </w:p>
    <w:p w:rsidR="00BA5D06" w:rsidRDefault="00B66D0D">
      <w:pPr>
        <w:ind w:left="102" w:right="774"/>
        <w:rPr>
          <w:rFonts w:ascii="Arial" w:eastAsia="Arial" w:hAnsi="Arial" w:cs="Arial"/>
        </w:rPr>
      </w:pPr>
      <w:r>
        <w:rPr>
          <w:rFonts w:ascii="Arial" w:eastAsia="Arial" w:hAnsi="Arial" w:cs="Arial"/>
        </w:rPr>
        <w:t>PROCEDURE/ QUY</w:t>
      </w:r>
      <w:r w:rsidR="00BA5D06">
        <w:rPr>
          <w:rFonts w:ascii="Arial" w:eastAsia="Arial" w:hAnsi="Arial" w:cs="Arial"/>
        </w:rPr>
        <w:t xml:space="preserve"> TRÌNH</w:t>
      </w:r>
    </w:p>
    <w:p w:rsidR="00BA5D06" w:rsidRDefault="00BA5D06">
      <w:pPr>
        <w:ind w:left="102" w:right="774"/>
        <w:rPr>
          <w:rFonts w:ascii="Arial" w:eastAsia="Arial" w:hAnsi="Arial" w:cs="Arial"/>
        </w:rPr>
      </w:pPr>
    </w:p>
    <w:p w:rsidR="00BA5D06" w:rsidRPr="00BA5D06" w:rsidRDefault="00BA5D06">
      <w:pPr>
        <w:ind w:left="102" w:right="774"/>
        <w:rPr>
          <w:rFonts w:ascii="Arial" w:eastAsia="Arial" w:hAnsi="Arial" w:cs="Arial"/>
          <w:b/>
        </w:rPr>
      </w:pPr>
      <w:r w:rsidRPr="00BA5D06">
        <w:rPr>
          <w:rFonts w:ascii="Arial" w:eastAsia="Arial" w:hAnsi="Arial" w:cs="Arial"/>
          <w:b/>
        </w:rPr>
        <w:t>Beginnig of shift</w:t>
      </w:r>
      <w:r>
        <w:rPr>
          <w:rFonts w:ascii="Arial" w:eastAsia="Arial" w:hAnsi="Arial" w:cs="Arial"/>
          <w:b/>
        </w:rPr>
        <w:t>/ Bắt đầu ca làm việc</w:t>
      </w:r>
    </w:p>
    <w:p w:rsidR="00692043" w:rsidRDefault="00692043">
      <w:pPr>
        <w:spacing w:before="6" w:line="220" w:lineRule="exact"/>
        <w:rPr>
          <w:sz w:val="22"/>
          <w:szCs w:val="22"/>
        </w:rPr>
      </w:pPr>
    </w:p>
    <w:p w:rsidR="00692043" w:rsidRDefault="00A17851">
      <w:pPr>
        <w:spacing w:before="17"/>
        <w:ind w:left="462"/>
        <w:rPr>
          <w:rFonts w:ascii="Arial" w:eastAsia="Arial" w:hAnsi="Arial" w:cs="Arial"/>
        </w:rPr>
      </w:pPr>
      <w:r>
        <w:rPr>
          <w:rFonts w:ascii="Arial" w:eastAsia="Arial" w:hAnsi="Arial" w:cs="Arial"/>
          <w:w w:val="99"/>
        </w:rPr>
        <w:t>Ensure</w:t>
      </w:r>
      <w:r>
        <w:rPr>
          <w:rFonts w:ascii="Arial" w:eastAsia="Arial" w:hAnsi="Arial" w:cs="Arial"/>
        </w:rPr>
        <w:t xml:space="preserve"> </w:t>
      </w:r>
      <w:r>
        <w:rPr>
          <w:rFonts w:ascii="Arial" w:eastAsia="Arial" w:hAnsi="Arial" w:cs="Arial"/>
          <w:w w:val="99"/>
        </w:rPr>
        <w:t>they</w:t>
      </w:r>
      <w:r>
        <w:rPr>
          <w:rFonts w:ascii="Arial" w:eastAsia="Arial" w:hAnsi="Arial" w:cs="Arial"/>
        </w:rPr>
        <w:t xml:space="preserve"> </w:t>
      </w:r>
      <w:r>
        <w:rPr>
          <w:rFonts w:ascii="Arial" w:eastAsia="Arial" w:hAnsi="Arial" w:cs="Arial"/>
          <w:w w:val="99"/>
        </w:rPr>
        <w:t>have</w:t>
      </w:r>
      <w:r>
        <w:rPr>
          <w:rFonts w:ascii="Arial" w:eastAsia="Arial" w:hAnsi="Arial" w:cs="Arial"/>
        </w:rPr>
        <w:t xml:space="preserve"> </w:t>
      </w:r>
      <w:r>
        <w:rPr>
          <w:rFonts w:ascii="Arial" w:eastAsia="Arial" w:hAnsi="Arial" w:cs="Arial"/>
          <w:w w:val="99"/>
        </w:rPr>
        <w:t>the</w:t>
      </w:r>
      <w:r>
        <w:rPr>
          <w:rFonts w:ascii="Arial" w:eastAsia="Arial" w:hAnsi="Arial" w:cs="Arial"/>
        </w:rPr>
        <w:t xml:space="preserve"> </w:t>
      </w:r>
      <w:r>
        <w:rPr>
          <w:rFonts w:ascii="Arial" w:eastAsia="Arial" w:hAnsi="Arial" w:cs="Arial"/>
          <w:w w:val="99"/>
        </w:rPr>
        <w:t>correct</w:t>
      </w:r>
      <w:r>
        <w:rPr>
          <w:rFonts w:ascii="Arial" w:eastAsia="Arial" w:hAnsi="Arial" w:cs="Arial"/>
        </w:rPr>
        <w:t xml:space="preserve"> </w:t>
      </w:r>
      <w:r>
        <w:rPr>
          <w:rFonts w:ascii="Arial" w:eastAsia="Arial" w:hAnsi="Arial" w:cs="Arial"/>
          <w:w w:val="99"/>
        </w:rPr>
        <w:t>equipment</w:t>
      </w:r>
      <w:r>
        <w:rPr>
          <w:rFonts w:ascii="Arial" w:eastAsia="Arial" w:hAnsi="Arial" w:cs="Arial"/>
        </w:rPr>
        <w:t xml:space="preserve"> </w:t>
      </w:r>
      <w:r>
        <w:rPr>
          <w:rFonts w:ascii="Arial" w:eastAsia="Arial" w:hAnsi="Arial" w:cs="Arial"/>
          <w:w w:val="99"/>
        </w:rPr>
        <w:t>and</w:t>
      </w:r>
      <w:r>
        <w:rPr>
          <w:rFonts w:ascii="Arial" w:eastAsia="Arial" w:hAnsi="Arial" w:cs="Arial"/>
        </w:rPr>
        <w:t xml:space="preserve"> </w:t>
      </w:r>
      <w:r>
        <w:rPr>
          <w:rFonts w:ascii="Arial" w:eastAsia="Arial" w:hAnsi="Arial" w:cs="Arial"/>
          <w:w w:val="99"/>
        </w:rPr>
        <w:t>tools</w:t>
      </w:r>
      <w:r>
        <w:rPr>
          <w:rFonts w:ascii="Arial" w:eastAsia="Arial" w:hAnsi="Arial" w:cs="Arial"/>
        </w:rPr>
        <w:t xml:space="preserve"> </w:t>
      </w:r>
      <w:r>
        <w:rPr>
          <w:rFonts w:ascii="Arial" w:eastAsia="Arial" w:hAnsi="Arial" w:cs="Arial"/>
          <w:w w:val="99"/>
        </w:rPr>
        <w:t>necessary</w:t>
      </w:r>
      <w:r>
        <w:rPr>
          <w:rFonts w:ascii="Arial" w:eastAsia="Arial" w:hAnsi="Arial" w:cs="Arial"/>
        </w:rPr>
        <w:t xml:space="preserve"> </w:t>
      </w:r>
      <w:r>
        <w:rPr>
          <w:rFonts w:ascii="Arial" w:eastAsia="Arial" w:hAnsi="Arial" w:cs="Arial"/>
          <w:w w:val="99"/>
        </w:rPr>
        <w:t>to</w:t>
      </w:r>
      <w:r>
        <w:rPr>
          <w:rFonts w:ascii="Arial" w:eastAsia="Arial" w:hAnsi="Arial" w:cs="Arial"/>
        </w:rPr>
        <w:t xml:space="preserve"> </w:t>
      </w:r>
      <w:r>
        <w:rPr>
          <w:rFonts w:ascii="Arial" w:eastAsia="Arial" w:hAnsi="Arial" w:cs="Arial"/>
          <w:w w:val="99"/>
        </w:rPr>
        <w:t>complete</w:t>
      </w:r>
      <w:r>
        <w:rPr>
          <w:rFonts w:ascii="Arial" w:eastAsia="Arial" w:hAnsi="Arial" w:cs="Arial"/>
        </w:rPr>
        <w:t xml:space="preserve"> </w:t>
      </w:r>
      <w:r>
        <w:rPr>
          <w:rFonts w:ascii="Arial" w:eastAsia="Arial" w:hAnsi="Arial" w:cs="Arial"/>
          <w:w w:val="99"/>
        </w:rPr>
        <w:t>their</w:t>
      </w:r>
      <w:r>
        <w:rPr>
          <w:rFonts w:ascii="Arial" w:eastAsia="Arial" w:hAnsi="Arial" w:cs="Arial"/>
        </w:rPr>
        <w:t xml:space="preserve"> </w:t>
      </w:r>
      <w:r>
        <w:rPr>
          <w:rFonts w:ascii="Arial" w:eastAsia="Arial" w:hAnsi="Arial" w:cs="Arial"/>
          <w:w w:val="99"/>
        </w:rPr>
        <w:t>daily</w:t>
      </w:r>
      <w:r>
        <w:rPr>
          <w:rFonts w:ascii="Arial" w:eastAsia="Arial" w:hAnsi="Arial" w:cs="Arial"/>
        </w:rPr>
        <w:t xml:space="preserve"> </w:t>
      </w:r>
      <w:r>
        <w:rPr>
          <w:rFonts w:ascii="Arial" w:eastAsia="Arial" w:hAnsi="Arial" w:cs="Arial"/>
          <w:w w:val="99"/>
        </w:rPr>
        <w:t>tasks.</w:t>
      </w:r>
    </w:p>
    <w:p w:rsidR="00692043" w:rsidRDefault="00A17851">
      <w:pPr>
        <w:spacing w:before="17" w:line="220" w:lineRule="exact"/>
        <w:ind w:left="462" w:right="304"/>
        <w:rPr>
          <w:rFonts w:ascii="Arial" w:eastAsia="Arial" w:hAnsi="Arial" w:cs="Arial"/>
          <w:w w:val="99"/>
        </w:rPr>
      </w:pPr>
      <w:r>
        <w:rPr>
          <w:rFonts w:ascii="Arial" w:eastAsia="Arial" w:hAnsi="Arial" w:cs="Arial"/>
          <w:w w:val="99"/>
        </w:rPr>
        <w:t>Report</w:t>
      </w:r>
      <w:r>
        <w:rPr>
          <w:rFonts w:ascii="Arial" w:eastAsia="Arial" w:hAnsi="Arial" w:cs="Arial"/>
        </w:rPr>
        <w:t xml:space="preserve"> </w:t>
      </w:r>
      <w:r>
        <w:rPr>
          <w:rFonts w:ascii="Arial" w:eastAsia="Arial" w:hAnsi="Arial" w:cs="Arial"/>
          <w:w w:val="99"/>
        </w:rPr>
        <w:t>to</w:t>
      </w:r>
      <w:r>
        <w:rPr>
          <w:rFonts w:ascii="Arial" w:eastAsia="Arial" w:hAnsi="Arial" w:cs="Arial"/>
        </w:rPr>
        <w:t xml:space="preserve"> </w:t>
      </w:r>
      <w:r>
        <w:rPr>
          <w:rFonts w:ascii="Arial" w:eastAsia="Arial" w:hAnsi="Arial" w:cs="Arial"/>
          <w:w w:val="99"/>
        </w:rPr>
        <w:t>the</w:t>
      </w:r>
      <w:r>
        <w:rPr>
          <w:rFonts w:ascii="Arial" w:eastAsia="Arial" w:hAnsi="Arial" w:cs="Arial"/>
        </w:rPr>
        <w:t xml:space="preserve"> </w:t>
      </w:r>
      <w:r>
        <w:rPr>
          <w:rFonts w:ascii="Arial" w:eastAsia="Arial" w:hAnsi="Arial" w:cs="Arial"/>
          <w:w w:val="99"/>
        </w:rPr>
        <w:t>Supervisor</w:t>
      </w:r>
      <w:r>
        <w:rPr>
          <w:rFonts w:ascii="Arial" w:eastAsia="Arial" w:hAnsi="Arial" w:cs="Arial"/>
        </w:rPr>
        <w:t xml:space="preserve"> </w:t>
      </w:r>
      <w:r>
        <w:rPr>
          <w:rFonts w:ascii="Arial" w:eastAsia="Arial" w:hAnsi="Arial" w:cs="Arial"/>
          <w:w w:val="99"/>
        </w:rPr>
        <w:t>at</w:t>
      </w:r>
      <w:r>
        <w:rPr>
          <w:rFonts w:ascii="Arial" w:eastAsia="Arial" w:hAnsi="Arial" w:cs="Arial"/>
        </w:rPr>
        <w:t xml:space="preserve"> </w:t>
      </w:r>
      <w:r>
        <w:rPr>
          <w:rFonts w:ascii="Arial" w:eastAsia="Arial" w:hAnsi="Arial" w:cs="Arial"/>
          <w:w w:val="99"/>
        </w:rPr>
        <w:t>beginning</w:t>
      </w:r>
      <w:r>
        <w:rPr>
          <w:rFonts w:ascii="Arial" w:eastAsia="Arial" w:hAnsi="Arial" w:cs="Arial"/>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w w:val="99"/>
        </w:rPr>
        <w:t>each</w:t>
      </w:r>
      <w:r>
        <w:rPr>
          <w:rFonts w:ascii="Arial" w:eastAsia="Arial" w:hAnsi="Arial" w:cs="Arial"/>
        </w:rPr>
        <w:t xml:space="preserve"> </w:t>
      </w:r>
      <w:r>
        <w:rPr>
          <w:rFonts w:ascii="Arial" w:eastAsia="Arial" w:hAnsi="Arial" w:cs="Arial"/>
          <w:w w:val="99"/>
        </w:rPr>
        <w:t>shift</w:t>
      </w:r>
      <w:r>
        <w:rPr>
          <w:rFonts w:ascii="Arial" w:eastAsia="Arial" w:hAnsi="Arial" w:cs="Arial"/>
        </w:rPr>
        <w:t xml:space="preserve"> </w:t>
      </w:r>
      <w:r>
        <w:rPr>
          <w:rFonts w:ascii="Arial" w:eastAsia="Arial" w:hAnsi="Arial" w:cs="Arial"/>
          <w:w w:val="99"/>
        </w:rPr>
        <w:t>who</w:t>
      </w:r>
      <w:r>
        <w:rPr>
          <w:rFonts w:ascii="Arial" w:eastAsia="Arial" w:hAnsi="Arial" w:cs="Arial"/>
        </w:rPr>
        <w:t xml:space="preserve"> </w:t>
      </w:r>
      <w:r>
        <w:rPr>
          <w:rFonts w:ascii="Arial" w:eastAsia="Arial" w:hAnsi="Arial" w:cs="Arial"/>
          <w:w w:val="99"/>
        </w:rPr>
        <w:t>will</w:t>
      </w:r>
      <w:r>
        <w:rPr>
          <w:rFonts w:ascii="Arial" w:eastAsia="Arial" w:hAnsi="Arial" w:cs="Arial"/>
        </w:rPr>
        <w:t xml:space="preserve"> </w:t>
      </w:r>
      <w:r>
        <w:rPr>
          <w:rFonts w:ascii="Arial" w:eastAsia="Arial" w:hAnsi="Arial" w:cs="Arial"/>
          <w:w w:val="99"/>
        </w:rPr>
        <w:t>discuss</w:t>
      </w:r>
      <w:r>
        <w:rPr>
          <w:rFonts w:ascii="Arial" w:eastAsia="Arial" w:hAnsi="Arial" w:cs="Arial"/>
        </w:rPr>
        <w:t xml:space="preserve"> </w:t>
      </w:r>
      <w:r>
        <w:rPr>
          <w:rFonts w:ascii="Arial" w:eastAsia="Arial" w:hAnsi="Arial" w:cs="Arial"/>
          <w:w w:val="99"/>
        </w:rPr>
        <w:t>daily</w:t>
      </w:r>
      <w:r>
        <w:rPr>
          <w:rFonts w:ascii="Arial" w:eastAsia="Arial" w:hAnsi="Arial" w:cs="Arial"/>
        </w:rPr>
        <w:t xml:space="preserve"> </w:t>
      </w:r>
      <w:r>
        <w:rPr>
          <w:rFonts w:ascii="Arial" w:eastAsia="Arial" w:hAnsi="Arial" w:cs="Arial"/>
          <w:w w:val="99"/>
        </w:rPr>
        <w:t>tasks</w:t>
      </w:r>
      <w:r>
        <w:rPr>
          <w:rFonts w:ascii="Arial" w:eastAsia="Arial" w:hAnsi="Arial" w:cs="Arial"/>
        </w:rPr>
        <w:t xml:space="preserve"> </w:t>
      </w:r>
      <w:r>
        <w:rPr>
          <w:rFonts w:ascii="Arial" w:eastAsia="Arial" w:hAnsi="Arial" w:cs="Arial"/>
          <w:w w:val="99"/>
        </w:rPr>
        <w:t>to</w:t>
      </w:r>
      <w:r>
        <w:rPr>
          <w:rFonts w:ascii="Arial" w:eastAsia="Arial" w:hAnsi="Arial" w:cs="Arial"/>
        </w:rPr>
        <w:t xml:space="preserve"> </w:t>
      </w:r>
      <w:r>
        <w:rPr>
          <w:rFonts w:ascii="Arial" w:eastAsia="Arial" w:hAnsi="Arial" w:cs="Arial"/>
          <w:w w:val="99"/>
        </w:rPr>
        <w:t>be</w:t>
      </w:r>
      <w:r>
        <w:rPr>
          <w:rFonts w:ascii="Arial" w:eastAsia="Arial" w:hAnsi="Arial" w:cs="Arial"/>
        </w:rPr>
        <w:t xml:space="preserve"> </w:t>
      </w:r>
      <w:r>
        <w:rPr>
          <w:rFonts w:ascii="Arial" w:eastAsia="Arial" w:hAnsi="Arial" w:cs="Arial"/>
          <w:w w:val="99"/>
        </w:rPr>
        <w:t>completed</w:t>
      </w:r>
      <w:r>
        <w:rPr>
          <w:rFonts w:ascii="Arial" w:eastAsia="Arial" w:hAnsi="Arial" w:cs="Arial"/>
        </w:rPr>
        <w:t xml:space="preserve"> </w:t>
      </w:r>
      <w:r>
        <w:rPr>
          <w:rFonts w:ascii="Arial" w:eastAsia="Arial" w:hAnsi="Arial" w:cs="Arial"/>
          <w:w w:val="99"/>
        </w:rPr>
        <w:t>and provide</w:t>
      </w:r>
      <w:r>
        <w:rPr>
          <w:rFonts w:ascii="Arial" w:eastAsia="Arial" w:hAnsi="Arial" w:cs="Arial"/>
        </w:rPr>
        <w:t xml:space="preserve"> </w:t>
      </w:r>
      <w:r>
        <w:rPr>
          <w:rFonts w:ascii="Arial" w:eastAsia="Arial" w:hAnsi="Arial" w:cs="Arial"/>
          <w:w w:val="99"/>
        </w:rPr>
        <w:t>daily</w:t>
      </w:r>
      <w:r>
        <w:rPr>
          <w:rFonts w:ascii="Arial" w:eastAsia="Arial" w:hAnsi="Arial" w:cs="Arial"/>
        </w:rPr>
        <w:t xml:space="preserve"> </w:t>
      </w:r>
      <w:r>
        <w:rPr>
          <w:rFonts w:ascii="Arial" w:eastAsia="Arial" w:hAnsi="Arial" w:cs="Arial"/>
          <w:w w:val="99"/>
        </w:rPr>
        <w:t>paperwork.</w:t>
      </w:r>
    </w:p>
    <w:p w:rsidR="00491D13" w:rsidRPr="00491D13" w:rsidRDefault="00491D13" w:rsidP="00491D13">
      <w:pPr>
        <w:spacing w:before="17" w:line="220" w:lineRule="exact"/>
        <w:ind w:left="462" w:right="304"/>
        <w:rPr>
          <w:rFonts w:ascii="Arial" w:eastAsia="Arial" w:hAnsi="Arial" w:cs="Arial"/>
        </w:rPr>
      </w:pPr>
      <w:r w:rsidRPr="00491D13">
        <w:rPr>
          <w:rFonts w:ascii="Arial" w:eastAsia="Arial" w:hAnsi="Arial" w:cs="Arial"/>
        </w:rPr>
        <w:t>Đảm bảo họ có đúng thiết bị và công cụ cần thiết để hoàn thành công việc hàng ngày.</w:t>
      </w:r>
    </w:p>
    <w:p w:rsidR="00491D13" w:rsidRDefault="00491D13" w:rsidP="00491D13">
      <w:pPr>
        <w:spacing w:before="17" w:line="220" w:lineRule="exact"/>
        <w:ind w:left="462" w:right="304"/>
        <w:rPr>
          <w:rFonts w:ascii="Arial" w:eastAsia="Arial" w:hAnsi="Arial" w:cs="Arial"/>
        </w:rPr>
      </w:pPr>
      <w:r w:rsidRPr="00491D13">
        <w:rPr>
          <w:rFonts w:ascii="Arial" w:eastAsia="Arial" w:hAnsi="Arial" w:cs="Arial"/>
        </w:rPr>
        <w:t>Báo cáo cho Giám sát viên vào đầu mỗi ca, người sẽ</w:t>
      </w:r>
      <w:r>
        <w:rPr>
          <w:rFonts w:ascii="Arial" w:eastAsia="Arial" w:hAnsi="Arial" w:cs="Arial"/>
        </w:rPr>
        <w:t xml:space="preserve"> phổ biến</w:t>
      </w:r>
      <w:r w:rsidRPr="00491D13">
        <w:rPr>
          <w:rFonts w:ascii="Arial" w:eastAsia="Arial" w:hAnsi="Arial" w:cs="Arial"/>
        </w:rPr>
        <w:t xml:space="preserve"> về các nhiệm vụ hàng ngày cần hoàn thành và cung cấp giấy tờ hàng ngày.</w:t>
      </w:r>
    </w:p>
    <w:p w:rsidR="00692043" w:rsidRDefault="00A17851">
      <w:pPr>
        <w:spacing w:before="11"/>
        <w:ind w:left="462" w:right="623"/>
        <w:rPr>
          <w:rFonts w:ascii="Arial" w:eastAsia="Arial" w:hAnsi="Arial" w:cs="Arial"/>
          <w:w w:val="99"/>
        </w:rPr>
      </w:pPr>
      <w:r>
        <w:rPr>
          <w:rFonts w:ascii="Arial" w:eastAsia="Arial" w:hAnsi="Arial" w:cs="Arial"/>
          <w:w w:val="99"/>
        </w:rPr>
        <w:t>Collect</w:t>
      </w:r>
      <w:r>
        <w:rPr>
          <w:rFonts w:ascii="Arial" w:eastAsia="Arial" w:hAnsi="Arial" w:cs="Arial"/>
        </w:rPr>
        <w:t xml:space="preserve"> </w:t>
      </w:r>
      <w:r>
        <w:rPr>
          <w:rFonts w:ascii="Arial" w:eastAsia="Arial" w:hAnsi="Arial" w:cs="Arial"/>
          <w:w w:val="99"/>
        </w:rPr>
        <w:t>work</w:t>
      </w:r>
      <w:r>
        <w:rPr>
          <w:rFonts w:ascii="Arial" w:eastAsia="Arial" w:hAnsi="Arial" w:cs="Arial"/>
        </w:rPr>
        <w:t xml:space="preserve"> </w:t>
      </w:r>
      <w:r>
        <w:rPr>
          <w:rFonts w:ascii="Arial" w:eastAsia="Arial" w:hAnsi="Arial" w:cs="Arial"/>
          <w:w w:val="99"/>
        </w:rPr>
        <w:t>sheets</w:t>
      </w:r>
      <w:r>
        <w:rPr>
          <w:rFonts w:ascii="Arial" w:eastAsia="Arial" w:hAnsi="Arial" w:cs="Arial"/>
        </w:rPr>
        <w:t xml:space="preserve"> </w:t>
      </w:r>
      <w:r>
        <w:rPr>
          <w:rFonts w:ascii="Arial" w:eastAsia="Arial" w:hAnsi="Arial" w:cs="Arial"/>
          <w:w w:val="99"/>
        </w:rPr>
        <w:t>/</w:t>
      </w:r>
      <w:r>
        <w:rPr>
          <w:rFonts w:ascii="Arial" w:eastAsia="Arial" w:hAnsi="Arial" w:cs="Arial"/>
        </w:rPr>
        <w:t xml:space="preserve"> </w:t>
      </w:r>
      <w:r>
        <w:rPr>
          <w:rFonts w:ascii="Arial" w:eastAsia="Arial" w:hAnsi="Arial" w:cs="Arial"/>
          <w:w w:val="99"/>
        </w:rPr>
        <w:t>checklists</w:t>
      </w:r>
      <w:r>
        <w:rPr>
          <w:rFonts w:ascii="Arial" w:eastAsia="Arial" w:hAnsi="Arial" w:cs="Arial"/>
        </w:rPr>
        <w:t xml:space="preserve"> </w:t>
      </w:r>
      <w:r>
        <w:rPr>
          <w:rFonts w:ascii="Arial" w:eastAsia="Arial" w:hAnsi="Arial" w:cs="Arial"/>
          <w:w w:val="99"/>
        </w:rPr>
        <w:t>before</w:t>
      </w:r>
      <w:r>
        <w:rPr>
          <w:rFonts w:ascii="Arial" w:eastAsia="Arial" w:hAnsi="Arial" w:cs="Arial"/>
        </w:rPr>
        <w:t xml:space="preserve"> </w:t>
      </w:r>
      <w:r>
        <w:rPr>
          <w:rFonts w:ascii="Arial" w:eastAsia="Arial" w:hAnsi="Arial" w:cs="Arial"/>
          <w:w w:val="99"/>
        </w:rPr>
        <w:t>starting</w:t>
      </w:r>
      <w:r>
        <w:rPr>
          <w:rFonts w:ascii="Arial" w:eastAsia="Arial" w:hAnsi="Arial" w:cs="Arial"/>
        </w:rPr>
        <w:t xml:space="preserve"> </w:t>
      </w:r>
      <w:r>
        <w:rPr>
          <w:rFonts w:ascii="Arial" w:eastAsia="Arial" w:hAnsi="Arial" w:cs="Arial"/>
          <w:w w:val="99"/>
        </w:rPr>
        <w:t>shift</w:t>
      </w:r>
      <w:r>
        <w:rPr>
          <w:rFonts w:ascii="Arial" w:eastAsia="Arial" w:hAnsi="Arial" w:cs="Arial"/>
        </w:rPr>
        <w:t xml:space="preserve"> </w:t>
      </w:r>
      <w:r>
        <w:rPr>
          <w:rFonts w:ascii="Arial" w:eastAsia="Arial" w:hAnsi="Arial" w:cs="Arial"/>
          <w:w w:val="99"/>
        </w:rPr>
        <w:t>and</w:t>
      </w:r>
      <w:r>
        <w:rPr>
          <w:rFonts w:ascii="Arial" w:eastAsia="Arial" w:hAnsi="Arial" w:cs="Arial"/>
        </w:rPr>
        <w:t xml:space="preserve"> </w:t>
      </w:r>
      <w:r>
        <w:rPr>
          <w:rFonts w:ascii="Arial" w:eastAsia="Arial" w:hAnsi="Arial" w:cs="Arial"/>
          <w:w w:val="99"/>
        </w:rPr>
        <w:t>ensure</w:t>
      </w:r>
      <w:r>
        <w:rPr>
          <w:rFonts w:ascii="Arial" w:eastAsia="Arial" w:hAnsi="Arial" w:cs="Arial"/>
        </w:rPr>
        <w:t xml:space="preserve"> </w:t>
      </w:r>
      <w:r>
        <w:rPr>
          <w:rFonts w:ascii="Arial" w:eastAsia="Arial" w:hAnsi="Arial" w:cs="Arial"/>
          <w:w w:val="99"/>
        </w:rPr>
        <w:t>they</w:t>
      </w:r>
      <w:r>
        <w:rPr>
          <w:rFonts w:ascii="Arial" w:eastAsia="Arial" w:hAnsi="Arial" w:cs="Arial"/>
        </w:rPr>
        <w:t xml:space="preserve"> </w:t>
      </w:r>
      <w:r>
        <w:rPr>
          <w:rFonts w:ascii="Arial" w:eastAsia="Arial" w:hAnsi="Arial" w:cs="Arial"/>
          <w:w w:val="99"/>
        </w:rPr>
        <w:t>are</w:t>
      </w:r>
      <w:r>
        <w:rPr>
          <w:rFonts w:ascii="Arial" w:eastAsia="Arial" w:hAnsi="Arial" w:cs="Arial"/>
        </w:rPr>
        <w:t xml:space="preserve"> </w:t>
      </w:r>
      <w:r>
        <w:rPr>
          <w:rFonts w:ascii="Arial" w:eastAsia="Arial" w:hAnsi="Arial" w:cs="Arial"/>
          <w:w w:val="99"/>
        </w:rPr>
        <w:t>aware</w:t>
      </w:r>
      <w:r>
        <w:rPr>
          <w:rFonts w:ascii="Arial" w:eastAsia="Arial" w:hAnsi="Arial" w:cs="Arial"/>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w w:val="99"/>
        </w:rPr>
        <w:t>all</w:t>
      </w:r>
      <w:r>
        <w:rPr>
          <w:rFonts w:ascii="Arial" w:eastAsia="Arial" w:hAnsi="Arial" w:cs="Arial"/>
        </w:rPr>
        <w:t xml:space="preserve"> </w:t>
      </w:r>
      <w:r>
        <w:rPr>
          <w:rFonts w:ascii="Arial" w:eastAsia="Arial" w:hAnsi="Arial" w:cs="Arial"/>
          <w:w w:val="99"/>
        </w:rPr>
        <w:t>tasks</w:t>
      </w:r>
      <w:r>
        <w:rPr>
          <w:rFonts w:ascii="Arial" w:eastAsia="Arial" w:hAnsi="Arial" w:cs="Arial"/>
        </w:rPr>
        <w:t xml:space="preserve"> </w:t>
      </w:r>
      <w:r>
        <w:rPr>
          <w:rFonts w:ascii="Arial" w:eastAsia="Arial" w:hAnsi="Arial" w:cs="Arial"/>
          <w:w w:val="99"/>
        </w:rPr>
        <w:t>to</w:t>
      </w:r>
      <w:r>
        <w:rPr>
          <w:rFonts w:ascii="Arial" w:eastAsia="Arial" w:hAnsi="Arial" w:cs="Arial"/>
        </w:rPr>
        <w:t xml:space="preserve"> </w:t>
      </w:r>
      <w:r>
        <w:rPr>
          <w:rFonts w:ascii="Arial" w:eastAsia="Arial" w:hAnsi="Arial" w:cs="Arial"/>
          <w:w w:val="99"/>
        </w:rPr>
        <w:t>be completed</w:t>
      </w:r>
      <w:r>
        <w:rPr>
          <w:rFonts w:ascii="Arial" w:eastAsia="Arial" w:hAnsi="Arial" w:cs="Arial"/>
        </w:rPr>
        <w:t xml:space="preserve"> </w:t>
      </w:r>
      <w:r>
        <w:rPr>
          <w:rFonts w:ascii="Arial" w:eastAsia="Arial" w:hAnsi="Arial" w:cs="Arial"/>
          <w:w w:val="99"/>
        </w:rPr>
        <w:t>during</w:t>
      </w:r>
      <w:r>
        <w:rPr>
          <w:rFonts w:ascii="Arial" w:eastAsia="Arial" w:hAnsi="Arial" w:cs="Arial"/>
        </w:rPr>
        <w:t xml:space="preserve"> </w:t>
      </w:r>
      <w:r>
        <w:rPr>
          <w:rFonts w:ascii="Arial" w:eastAsia="Arial" w:hAnsi="Arial" w:cs="Arial"/>
          <w:w w:val="99"/>
        </w:rPr>
        <w:t>their</w:t>
      </w:r>
      <w:r>
        <w:rPr>
          <w:rFonts w:ascii="Arial" w:eastAsia="Arial" w:hAnsi="Arial" w:cs="Arial"/>
        </w:rPr>
        <w:t xml:space="preserve"> </w:t>
      </w:r>
      <w:r>
        <w:rPr>
          <w:rFonts w:ascii="Arial" w:eastAsia="Arial" w:hAnsi="Arial" w:cs="Arial"/>
          <w:w w:val="99"/>
        </w:rPr>
        <w:t>shift.</w:t>
      </w:r>
    </w:p>
    <w:p w:rsidR="00491D13" w:rsidRDefault="00BA5D06">
      <w:pPr>
        <w:spacing w:before="11"/>
        <w:ind w:left="462" w:right="623"/>
        <w:rPr>
          <w:rFonts w:ascii="Arial" w:eastAsia="Arial" w:hAnsi="Arial" w:cs="Arial"/>
        </w:rPr>
      </w:pPr>
      <w:r>
        <w:rPr>
          <w:rFonts w:ascii="Arial" w:eastAsia="Arial" w:hAnsi="Arial" w:cs="Arial"/>
        </w:rPr>
        <w:t>Nhận</w:t>
      </w:r>
      <w:r w:rsidR="00491D13" w:rsidRPr="00491D13">
        <w:rPr>
          <w:rFonts w:ascii="Arial" w:eastAsia="Arial" w:hAnsi="Arial" w:cs="Arial"/>
        </w:rPr>
        <w:t xml:space="preserve"> bảng</w:t>
      </w:r>
      <w:r>
        <w:rPr>
          <w:rFonts w:ascii="Arial" w:eastAsia="Arial" w:hAnsi="Arial" w:cs="Arial"/>
        </w:rPr>
        <w:t xml:space="preserve"> phân công</w:t>
      </w:r>
      <w:r w:rsidR="00491D13" w:rsidRPr="00491D13">
        <w:rPr>
          <w:rFonts w:ascii="Arial" w:eastAsia="Arial" w:hAnsi="Arial" w:cs="Arial"/>
        </w:rPr>
        <w:t xml:space="preserve"> công việc / danh sách kiểm tra trước khi bắt đầu ca làm việc và đảm bảo họ nhận thức được tất cả các nhiệm vụ phải hoàn thành trong ca làm việc của họ.</w:t>
      </w:r>
    </w:p>
    <w:p w:rsidR="00692043" w:rsidRDefault="00692043">
      <w:pPr>
        <w:spacing w:before="6" w:line="220" w:lineRule="exact"/>
        <w:rPr>
          <w:sz w:val="22"/>
          <w:szCs w:val="22"/>
        </w:rPr>
      </w:pPr>
    </w:p>
    <w:p w:rsidR="00692043" w:rsidRDefault="00A17851">
      <w:pPr>
        <w:ind w:left="102"/>
        <w:rPr>
          <w:rFonts w:ascii="Arial" w:eastAsia="Arial" w:hAnsi="Arial" w:cs="Arial"/>
          <w:b/>
          <w:w w:val="99"/>
        </w:rPr>
      </w:pPr>
      <w:r>
        <w:rPr>
          <w:rFonts w:ascii="Arial" w:eastAsia="Arial" w:hAnsi="Arial" w:cs="Arial"/>
          <w:b/>
          <w:w w:val="99"/>
        </w:rPr>
        <w:t>Key</w:t>
      </w:r>
      <w:r>
        <w:rPr>
          <w:rFonts w:ascii="Arial" w:eastAsia="Arial" w:hAnsi="Arial" w:cs="Arial"/>
          <w:b/>
        </w:rPr>
        <w:t xml:space="preserve"> </w:t>
      </w:r>
      <w:r>
        <w:rPr>
          <w:rFonts w:ascii="Arial" w:eastAsia="Arial" w:hAnsi="Arial" w:cs="Arial"/>
          <w:b/>
          <w:w w:val="99"/>
        </w:rPr>
        <w:t>Control</w:t>
      </w:r>
    </w:p>
    <w:p w:rsidR="00491D13" w:rsidRDefault="00491D13">
      <w:pPr>
        <w:ind w:left="102"/>
        <w:rPr>
          <w:rFonts w:ascii="Arial" w:eastAsia="Arial" w:hAnsi="Arial" w:cs="Arial"/>
        </w:rPr>
      </w:pPr>
      <w:r>
        <w:rPr>
          <w:rFonts w:ascii="Arial" w:eastAsia="Arial" w:hAnsi="Arial" w:cs="Arial"/>
          <w:b/>
          <w:w w:val="99"/>
        </w:rPr>
        <w:t>Kiểm soát chìa khóa</w:t>
      </w:r>
    </w:p>
    <w:p w:rsidR="00692043" w:rsidRDefault="00A17851">
      <w:pPr>
        <w:spacing w:before="17"/>
        <w:ind w:left="462" w:right="690"/>
        <w:rPr>
          <w:rFonts w:ascii="Arial" w:eastAsia="Arial" w:hAnsi="Arial" w:cs="Arial"/>
          <w:w w:val="99"/>
        </w:rPr>
      </w:pPr>
      <w:r>
        <w:rPr>
          <w:rFonts w:ascii="Arial" w:eastAsia="Arial" w:hAnsi="Arial" w:cs="Arial"/>
          <w:w w:val="99"/>
        </w:rPr>
        <w:t>The</w:t>
      </w:r>
      <w:r>
        <w:rPr>
          <w:rFonts w:ascii="Arial" w:eastAsia="Arial" w:hAnsi="Arial" w:cs="Arial"/>
        </w:rPr>
        <w:t xml:space="preserve"> </w:t>
      </w:r>
      <w:r w:rsidR="0019754C">
        <w:rPr>
          <w:rFonts w:ascii="Arial" w:eastAsia="Arial" w:hAnsi="Arial" w:cs="Arial"/>
        </w:rPr>
        <w:t xml:space="preserve">Laundry </w:t>
      </w:r>
      <w:r>
        <w:rPr>
          <w:rFonts w:ascii="Arial" w:eastAsia="Arial" w:hAnsi="Arial" w:cs="Arial"/>
          <w:w w:val="99"/>
        </w:rPr>
        <w:t>Attendant</w:t>
      </w:r>
      <w:r>
        <w:rPr>
          <w:rFonts w:ascii="Arial" w:eastAsia="Arial" w:hAnsi="Arial" w:cs="Arial"/>
        </w:rPr>
        <w:t xml:space="preserve"> </w:t>
      </w:r>
      <w:r>
        <w:rPr>
          <w:rFonts w:ascii="Arial" w:eastAsia="Arial" w:hAnsi="Arial" w:cs="Arial"/>
          <w:w w:val="99"/>
        </w:rPr>
        <w:t>takes</w:t>
      </w:r>
      <w:r>
        <w:rPr>
          <w:rFonts w:ascii="Arial" w:eastAsia="Arial" w:hAnsi="Arial" w:cs="Arial"/>
        </w:rPr>
        <w:t xml:space="preserve"> </w:t>
      </w:r>
      <w:r>
        <w:rPr>
          <w:rFonts w:ascii="Arial" w:eastAsia="Arial" w:hAnsi="Arial" w:cs="Arial"/>
          <w:w w:val="99"/>
        </w:rPr>
        <w:t>responsibility</w:t>
      </w:r>
      <w:r>
        <w:rPr>
          <w:rFonts w:ascii="Arial" w:eastAsia="Arial" w:hAnsi="Arial" w:cs="Arial"/>
        </w:rPr>
        <w:t xml:space="preserve"> </w:t>
      </w:r>
      <w:r>
        <w:rPr>
          <w:rFonts w:ascii="Arial" w:eastAsia="Arial" w:hAnsi="Arial" w:cs="Arial"/>
          <w:w w:val="99"/>
        </w:rPr>
        <w:t>for</w:t>
      </w:r>
      <w:r>
        <w:rPr>
          <w:rFonts w:ascii="Arial" w:eastAsia="Arial" w:hAnsi="Arial" w:cs="Arial"/>
        </w:rPr>
        <w:t xml:space="preserve"> </w:t>
      </w:r>
      <w:r>
        <w:rPr>
          <w:rFonts w:ascii="Arial" w:eastAsia="Arial" w:hAnsi="Arial" w:cs="Arial"/>
          <w:w w:val="99"/>
        </w:rPr>
        <w:t>the</w:t>
      </w:r>
      <w:r>
        <w:rPr>
          <w:rFonts w:ascii="Arial" w:eastAsia="Arial" w:hAnsi="Arial" w:cs="Arial"/>
        </w:rPr>
        <w:t xml:space="preserve"> </w:t>
      </w:r>
      <w:r>
        <w:rPr>
          <w:rFonts w:ascii="Arial" w:eastAsia="Arial" w:hAnsi="Arial" w:cs="Arial"/>
          <w:w w:val="99"/>
        </w:rPr>
        <w:t>keys</w:t>
      </w:r>
      <w:r>
        <w:rPr>
          <w:rFonts w:ascii="Arial" w:eastAsia="Arial" w:hAnsi="Arial" w:cs="Arial"/>
        </w:rPr>
        <w:t xml:space="preserve"> </w:t>
      </w:r>
      <w:r>
        <w:rPr>
          <w:rFonts w:ascii="Arial" w:eastAsia="Arial" w:hAnsi="Arial" w:cs="Arial"/>
          <w:w w:val="99"/>
        </w:rPr>
        <w:t>by</w:t>
      </w:r>
      <w:r>
        <w:rPr>
          <w:rFonts w:ascii="Arial" w:eastAsia="Arial" w:hAnsi="Arial" w:cs="Arial"/>
        </w:rPr>
        <w:t xml:space="preserve"> </w:t>
      </w:r>
      <w:r>
        <w:rPr>
          <w:rFonts w:ascii="Arial" w:eastAsia="Arial" w:hAnsi="Arial" w:cs="Arial"/>
          <w:w w:val="99"/>
        </w:rPr>
        <w:t>signing</w:t>
      </w:r>
      <w:r>
        <w:rPr>
          <w:rFonts w:ascii="Arial" w:eastAsia="Arial" w:hAnsi="Arial" w:cs="Arial"/>
        </w:rPr>
        <w:t xml:space="preserve"> </w:t>
      </w:r>
      <w:r>
        <w:rPr>
          <w:rFonts w:ascii="Arial" w:eastAsia="Arial" w:hAnsi="Arial" w:cs="Arial"/>
          <w:w w:val="99"/>
        </w:rPr>
        <w:t>for</w:t>
      </w:r>
      <w:r>
        <w:rPr>
          <w:rFonts w:ascii="Arial" w:eastAsia="Arial" w:hAnsi="Arial" w:cs="Arial"/>
        </w:rPr>
        <w:t xml:space="preserve"> </w:t>
      </w:r>
      <w:r>
        <w:rPr>
          <w:rFonts w:ascii="Arial" w:eastAsia="Arial" w:hAnsi="Arial" w:cs="Arial"/>
          <w:w w:val="99"/>
        </w:rPr>
        <w:t>them</w:t>
      </w:r>
      <w:r>
        <w:rPr>
          <w:rFonts w:ascii="Arial" w:eastAsia="Arial" w:hAnsi="Arial" w:cs="Arial"/>
        </w:rPr>
        <w:t xml:space="preserve"> </w:t>
      </w:r>
      <w:r>
        <w:rPr>
          <w:rFonts w:ascii="Arial" w:eastAsia="Arial" w:hAnsi="Arial" w:cs="Arial"/>
          <w:w w:val="99"/>
        </w:rPr>
        <w:t>according</w:t>
      </w:r>
      <w:r>
        <w:rPr>
          <w:rFonts w:ascii="Arial" w:eastAsia="Arial" w:hAnsi="Arial" w:cs="Arial"/>
        </w:rPr>
        <w:t xml:space="preserve"> </w:t>
      </w:r>
      <w:r>
        <w:rPr>
          <w:rFonts w:ascii="Arial" w:eastAsia="Arial" w:hAnsi="Arial" w:cs="Arial"/>
          <w:w w:val="99"/>
        </w:rPr>
        <w:t>to</w:t>
      </w:r>
      <w:r>
        <w:rPr>
          <w:rFonts w:ascii="Arial" w:eastAsia="Arial" w:hAnsi="Arial" w:cs="Arial"/>
        </w:rPr>
        <w:t xml:space="preserve"> </w:t>
      </w:r>
      <w:r>
        <w:rPr>
          <w:rFonts w:ascii="Arial" w:eastAsia="Arial" w:hAnsi="Arial" w:cs="Arial"/>
          <w:w w:val="99"/>
        </w:rPr>
        <w:t>Policy</w:t>
      </w:r>
      <w:r>
        <w:rPr>
          <w:rFonts w:ascii="Arial" w:eastAsia="Arial" w:hAnsi="Arial" w:cs="Arial"/>
        </w:rPr>
        <w:t xml:space="preserve"> </w:t>
      </w:r>
      <w:r>
        <w:rPr>
          <w:rFonts w:ascii="Arial" w:eastAsia="Arial" w:hAnsi="Arial" w:cs="Arial"/>
          <w:w w:val="99"/>
        </w:rPr>
        <w:t>&amp; Procedure</w:t>
      </w:r>
      <w:r>
        <w:rPr>
          <w:rFonts w:ascii="Arial" w:eastAsia="Arial" w:hAnsi="Arial" w:cs="Arial"/>
        </w:rPr>
        <w:t xml:space="preserve"> </w:t>
      </w:r>
      <w:r>
        <w:rPr>
          <w:rFonts w:ascii="Arial" w:eastAsia="Arial" w:hAnsi="Arial" w:cs="Arial"/>
          <w:w w:val="99"/>
        </w:rPr>
        <w:t>(HK-GEN-08-01-001-</w:t>
      </w:r>
      <w:r>
        <w:rPr>
          <w:rFonts w:ascii="Arial" w:eastAsia="Arial" w:hAnsi="Arial" w:cs="Arial"/>
        </w:rPr>
        <w:t xml:space="preserve"> </w:t>
      </w:r>
      <w:r>
        <w:rPr>
          <w:rFonts w:ascii="Arial" w:eastAsia="Arial" w:hAnsi="Arial" w:cs="Arial"/>
          <w:w w:val="99"/>
        </w:rPr>
        <w:t>Housekeeping</w:t>
      </w:r>
      <w:r>
        <w:rPr>
          <w:rFonts w:ascii="Arial" w:eastAsia="Arial" w:hAnsi="Arial" w:cs="Arial"/>
        </w:rPr>
        <w:t xml:space="preserve"> </w:t>
      </w:r>
      <w:r>
        <w:rPr>
          <w:rFonts w:ascii="Arial" w:eastAsia="Arial" w:hAnsi="Arial" w:cs="Arial"/>
          <w:w w:val="99"/>
        </w:rPr>
        <w:t>-</w:t>
      </w:r>
      <w:r>
        <w:rPr>
          <w:rFonts w:ascii="Arial" w:eastAsia="Arial" w:hAnsi="Arial" w:cs="Arial"/>
        </w:rPr>
        <w:t xml:space="preserve"> </w:t>
      </w:r>
      <w:r>
        <w:rPr>
          <w:rFonts w:ascii="Arial" w:eastAsia="Arial" w:hAnsi="Arial" w:cs="Arial"/>
          <w:w w:val="99"/>
        </w:rPr>
        <w:t>General</w:t>
      </w:r>
      <w:r>
        <w:rPr>
          <w:rFonts w:ascii="Arial" w:eastAsia="Arial" w:hAnsi="Arial" w:cs="Arial"/>
        </w:rPr>
        <w:t xml:space="preserve"> </w:t>
      </w:r>
      <w:r>
        <w:rPr>
          <w:rFonts w:ascii="Arial" w:eastAsia="Arial" w:hAnsi="Arial" w:cs="Arial"/>
          <w:w w:val="99"/>
        </w:rPr>
        <w:t>P&amp;P</w:t>
      </w:r>
      <w:r>
        <w:rPr>
          <w:rFonts w:ascii="Arial" w:eastAsia="Arial" w:hAnsi="Arial" w:cs="Arial"/>
        </w:rPr>
        <w:t xml:space="preserve"> </w:t>
      </w:r>
      <w:r>
        <w:rPr>
          <w:rFonts w:ascii="Arial" w:eastAsia="Arial" w:hAnsi="Arial" w:cs="Arial"/>
          <w:w w:val="99"/>
        </w:rPr>
        <w:t>-</w:t>
      </w:r>
      <w:r>
        <w:rPr>
          <w:rFonts w:ascii="Arial" w:eastAsia="Arial" w:hAnsi="Arial" w:cs="Arial"/>
        </w:rPr>
        <w:t xml:space="preserve"> </w:t>
      </w:r>
      <w:r>
        <w:rPr>
          <w:rFonts w:ascii="Arial" w:eastAsia="Arial" w:hAnsi="Arial" w:cs="Arial"/>
          <w:w w:val="99"/>
        </w:rPr>
        <w:t>Key</w:t>
      </w:r>
      <w:r>
        <w:rPr>
          <w:rFonts w:ascii="Arial" w:eastAsia="Arial" w:hAnsi="Arial" w:cs="Arial"/>
        </w:rPr>
        <w:t xml:space="preserve"> </w:t>
      </w:r>
      <w:r>
        <w:rPr>
          <w:rFonts w:ascii="Arial" w:eastAsia="Arial" w:hAnsi="Arial" w:cs="Arial"/>
          <w:w w:val="99"/>
        </w:rPr>
        <w:t>Control)</w:t>
      </w:r>
    </w:p>
    <w:p w:rsidR="00491D13" w:rsidRDefault="0019754C">
      <w:pPr>
        <w:spacing w:before="17"/>
        <w:ind w:left="462" w:right="690"/>
        <w:rPr>
          <w:rFonts w:ascii="Arial" w:eastAsia="Arial" w:hAnsi="Arial" w:cs="Arial"/>
        </w:rPr>
      </w:pPr>
      <w:r>
        <w:rPr>
          <w:rFonts w:ascii="Arial" w:eastAsia="Arial" w:hAnsi="Arial" w:cs="Arial"/>
        </w:rPr>
        <w:t>Nhân viên giặt là</w:t>
      </w:r>
      <w:r w:rsidR="00491D13" w:rsidRPr="00491D13">
        <w:rPr>
          <w:rFonts w:ascii="Arial" w:eastAsia="Arial" w:hAnsi="Arial" w:cs="Arial"/>
        </w:rPr>
        <w:t xml:space="preserve"> nhà chịu trách nhiệm về chìa khóa bằng cách ký tên theo Chính sách &amp; Thủ tục (HK-GEN-08-01-001- Buồng phòng - P &amp;P chung - Kiểm soát chìa khóa)</w:t>
      </w:r>
    </w:p>
    <w:p w:rsidR="00491D13" w:rsidRDefault="00491D13">
      <w:pPr>
        <w:spacing w:before="17"/>
        <w:ind w:left="462" w:right="690"/>
        <w:rPr>
          <w:rFonts w:ascii="Arial" w:eastAsia="Arial" w:hAnsi="Arial" w:cs="Arial"/>
        </w:rPr>
      </w:pPr>
    </w:p>
    <w:p w:rsidR="00692043" w:rsidRDefault="00A17851">
      <w:pPr>
        <w:spacing w:before="12"/>
        <w:ind w:left="462"/>
        <w:rPr>
          <w:rFonts w:ascii="Arial" w:eastAsia="Arial" w:hAnsi="Arial" w:cs="Arial"/>
        </w:rPr>
      </w:pPr>
      <w:r>
        <w:rPr>
          <w:rFonts w:ascii="Arial" w:eastAsia="Arial" w:hAnsi="Arial" w:cs="Arial"/>
          <w:w w:val="99"/>
        </w:rPr>
        <w:t>Ensure</w:t>
      </w:r>
      <w:r>
        <w:rPr>
          <w:rFonts w:ascii="Arial" w:eastAsia="Arial" w:hAnsi="Arial" w:cs="Arial"/>
        </w:rPr>
        <w:t xml:space="preserve"> </w:t>
      </w:r>
      <w:r>
        <w:rPr>
          <w:rFonts w:ascii="Arial" w:eastAsia="Arial" w:hAnsi="Arial" w:cs="Arial"/>
          <w:w w:val="99"/>
        </w:rPr>
        <w:t>security</w:t>
      </w:r>
      <w:r>
        <w:rPr>
          <w:rFonts w:ascii="Arial" w:eastAsia="Arial" w:hAnsi="Arial" w:cs="Arial"/>
        </w:rPr>
        <w:t xml:space="preserve"> </w:t>
      </w:r>
      <w:r>
        <w:rPr>
          <w:rFonts w:ascii="Arial" w:eastAsia="Arial" w:hAnsi="Arial" w:cs="Arial"/>
          <w:w w:val="99"/>
        </w:rPr>
        <w:t>standards</w:t>
      </w:r>
      <w:r>
        <w:rPr>
          <w:rFonts w:ascii="Arial" w:eastAsia="Arial" w:hAnsi="Arial" w:cs="Arial"/>
        </w:rPr>
        <w:t xml:space="preserve"> </w:t>
      </w:r>
      <w:r>
        <w:rPr>
          <w:rFonts w:ascii="Arial" w:eastAsia="Arial" w:hAnsi="Arial" w:cs="Arial"/>
          <w:w w:val="99"/>
        </w:rPr>
        <w:t>are</w:t>
      </w:r>
      <w:r>
        <w:rPr>
          <w:rFonts w:ascii="Arial" w:eastAsia="Arial" w:hAnsi="Arial" w:cs="Arial"/>
        </w:rPr>
        <w:t xml:space="preserve"> </w:t>
      </w:r>
      <w:r>
        <w:rPr>
          <w:rFonts w:ascii="Arial" w:eastAsia="Arial" w:hAnsi="Arial" w:cs="Arial"/>
          <w:w w:val="99"/>
        </w:rPr>
        <w:t>maintained</w:t>
      </w:r>
      <w:r>
        <w:rPr>
          <w:rFonts w:ascii="Arial" w:eastAsia="Arial" w:hAnsi="Arial" w:cs="Arial"/>
        </w:rPr>
        <w:t xml:space="preserve"> </w:t>
      </w:r>
      <w:r>
        <w:rPr>
          <w:rFonts w:ascii="Arial" w:eastAsia="Arial" w:hAnsi="Arial" w:cs="Arial"/>
          <w:w w:val="99"/>
        </w:rPr>
        <w:t>at</w:t>
      </w:r>
      <w:r>
        <w:rPr>
          <w:rFonts w:ascii="Arial" w:eastAsia="Arial" w:hAnsi="Arial" w:cs="Arial"/>
        </w:rPr>
        <w:t xml:space="preserve"> </w:t>
      </w:r>
      <w:r>
        <w:rPr>
          <w:rFonts w:ascii="Arial" w:eastAsia="Arial" w:hAnsi="Arial" w:cs="Arial"/>
          <w:w w:val="99"/>
        </w:rPr>
        <w:t>all</w:t>
      </w:r>
      <w:r>
        <w:rPr>
          <w:rFonts w:ascii="Arial" w:eastAsia="Arial" w:hAnsi="Arial" w:cs="Arial"/>
        </w:rPr>
        <w:t xml:space="preserve"> </w:t>
      </w:r>
      <w:r>
        <w:rPr>
          <w:rFonts w:ascii="Arial" w:eastAsia="Arial" w:hAnsi="Arial" w:cs="Arial"/>
          <w:w w:val="99"/>
        </w:rPr>
        <w:t>times.</w:t>
      </w:r>
      <w:r>
        <w:rPr>
          <w:rFonts w:ascii="Arial" w:eastAsia="Arial" w:hAnsi="Arial" w:cs="Arial"/>
        </w:rPr>
        <w:t xml:space="preserve"> </w:t>
      </w:r>
      <w:r>
        <w:rPr>
          <w:rFonts w:ascii="Arial" w:eastAsia="Arial" w:hAnsi="Arial" w:cs="Arial"/>
          <w:w w:val="99"/>
        </w:rPr>
        <w:t>Once</w:t>
      </w:r>
      <w:r>
        <w:rPr>
          <w:rFonts w:ascii="Arial" w:eastAsia="Arial" w:hAnsi="Arial" w:cs="Arial"/>
        </w:rPr>
        <w:t xml:space="preserve"> </w:t>
      </w:r>
      <w:r>
        <w:rPr>
          <w:rFonts w:ascii="Arial" w:eastAsia="Arial" w:hAnsi="Arial" w:cs="Arial"/>
          <w:w w:val="99"/>
        </w:rPr>
        <w:t>issued,</w:t>
      </w:r>
      <w:r>
        <w:rPr>
          <w:rFonts w:ascii="Arial" w:eastAsia="Arial" w:hAnsi="Arial" w:cs="Arial"/>
        </w:rPr>
        <w:t xml:space="preserve"> </w:t>
      </w:r>
      <w:r>
        <w:rPr>
          <w:rFonts w:ascii="Arial" w:eastAsia="Arial" w:hAnsi="Arial" w:cs="Arial"/>
          <w:w w:val="99"/>
        </w:rPr>
        <w:t>the</w:t>
      </w:r>
      <w:r>
        <w:rPr>
          <w:rFonts w:ascii="Arial" w:eastAsia="Arial" w:hAnsi="Arial" w:cs="Arial"/>
        </w:rPr>
        <w:t xml:space="preserve"> </w:t>
      </w:r>
      <w:r>
        <w:rPr>
          <w:rFonts w:ascii="Arial" w:eastAsia="Arial" w:hAnsi="Arial" w:cs="Arial"/>
          <w:w w:val="99"/>
        </w:rPr>
        <w:t>keys</w:t>
      </w:r>
      <w:r>
        <w:rPr>
          <w:rFonts w:ascii="Arial" w:eastAsia="Arial" w:hAnsi="Arial" w:cs="Arial"/>
        </w:rPr>
        <w:t xml:space="preserve"> </w:t>
      </w:r>
      <w:r>
        <w:rPr>
          <w:rFonts w:ascii="Arial" w:eastAsia="Arial" w:hAnsi="Arial" w:cs="Arial"/>
          <w:w w:val="99"/>
        </w:rPr>
        <w:t>must</w:t>
      </w:r>
      <w:r>
        <w:rPr>
          <w:rFonts w:ascii="Arial" w:eastAsia="Arial" w:hAnsi="Arial" w:cs="Arial"/>
        </w:rPr>
        <w:t xml:space="preserve"> </w:t>
      </w:r>
      <w:r>
        <w:rPr>
          <w:rFonts w:ascii="Arial" w:eastAsia="Arial" w:hAnsi="Arial" w:cs="Arial"/>
          <w:w w:val="99"/>
        </w:rPr>
        <w:t>be</w:t>
      </w:r>
      <w:r>
        <w:rPr>
          <w:rFonts w:ascii="Arial" w:eastAsia="Arial" w:hAnsi="Arial" w:cs="Arial"/>
        </w:rPr>
        <w:t xml:space="preserve"> </w:t>
      </w:r>
      <w:r>
        <w:rPr>
          <w:rFonts w:ascii="Arial" w:eastAsia="Arial" w:hAnsi="Arial" w:cs="Arial"/>
          <w:w w:val="99"/>
        </w:rPr>
        <w:t>kept</w:t>
      </w:r>
      <w:r>
        <w:rPr>
          <w:rFonts w:ascii="Arial" w:eastAsia="Arial" w:hAnsi="Arial" w:cs="Arial"/>
        </w:rPr>
        <w:t xml:space="preserve"> </w:t>
      </w:r>
      <w:r>
        <w:rPr>
          <w:rFonts w:ascii="Arial" w:eastAsia="Arial" w:hAnsi="Arial" w:cs="Arial"/>
          <w:w w:val="99"/>
        </w:rPr>
        <w:t>by</w:t>
      </w:r>
      <w:r>
        <w:rPr>
          <w:rFonts w:ascii="Arial" w:eastAsia="Arial" w:hAnsi="Arial" w:cs="Arial"/>
        </w:rPr>
        <w:t xml:space="preserve"> </w:t>
      </w:r>
      <w:r>
        <w:rPr>
          <w:rFonts w:ascii="Arial" w:eastAsia="Arial" w:hAnsi="Arial" w:cs="Arial"/>
          <w:w w:val="99"/>
        </w:rPr>
        <w:t>the</w:t>
      </w:r>
    </w:p>
    <w:p w:rsidR="00692043" w:rsidRDefault="0019754C">
      <w:pPr>
        <w:ind w:left="462"/>
        <w:rPr>
          <w:rFonts w:ascii="Arial" w:eastAsia="Arial" w:hAnsi="Arial" w:cs="Arial"/>
          <w:w w:val="99"/>
        </w:rPr>
      </w:pPr>
      <w:r>
        <w:rPr>
          <w:rFonts w:ascii="Arial" w:eastAsia="Arial" w:hAnsi="Arial" w:cs="Arial"/>
          <w:w w:val="99"/>
        </w:rPr>
        <w:t>Laundry Attendant</w:t>
      </w:r>
      <w:r w:rsidR="00A17851">
        <w:rPr>
          <w:rFonts w:ascii="Arial" w:eastAsia="Arial" w:hAnsi="Arial" w:cs="Arial"/>
        </w:rPr>
        <w:t xml:space="preserve"> </w:t>
      </w:r>
      <w:r w:rsidR="00A17851">
        <w:rPr>
          <w:rFonts w:ascii="Arial" w:eastAsia="Arial" w:hAnsi="Arial" w:cs="Arial"/>
          <w:w w:val="99"/>
        </w:rPr>
        <w:t>at</w:t>
      </w:r>
      <w:r w:rsidR="00A17851">
        <w:rPr>
          <w:rFonts w:ascii="Arial" w:eastAsia="Arial" w:hAnsi="Arial" w:cs="Arial"/>
        </w:rPr>
        <w:t xml:space="preserve"> </w:t>
      </w:r>
      <w:r w:rsidR="00A17851">
        <w:rPr>
          <w:rFonts w:ascii="Arial" w:eastAsia="Arial" w:hAnsi="Arial" w:cs="Arial"/>
          <w:w w:val="99"/>
        </w:rPr>
        <w:t>all</w:t>
      </w:r>
      <w:r w:rsidR="00A17851">
        <w:rPr>
          <w:rFonts w:ascii="Arial" w:eastAsia="Arial" w:hAnsi="Arial" w:cs="Arial"/>
        </w:rPr>
        <w:t xml:space="preserve"> </w:t>
      </w:r>
      <w:r w:rsidR="00A17851">
        <w:rPr>
          <w:rFonts w:ascii="Arial" w:eastAsia="Arial" w:hAnsi="Arial" w:cs="Arial"/>
          <w:w w:val="99"/>
        </w:rPr>
        <w:t>times</w:t>
      </w:r>
      <w:r w:rsidR="00A17851">
        <w:rPr>
          <w:rFonts w:ascii="Arial" w:eastAsia="Arial" w:hAnsi="Arial" w:cs="Arial"/>
        </w:rPr>
        <w:t xml:space="preserve"> </w:t>
      </w:r>
      <w:r w:rsidR="00A17851">
        <w:rPr>
          <w:rFonts w:ascii="Arial" w:eastAsia="Arial" w:hAnsi="Arial" w:cs="Arial"/>
          <w:w w:val="99"/>
        </w:rPr>
        <w:t>and</w:t>
      </w:r>
      <w:r w:rsidR="00A17851">
        <w:rPr>
          <w:rFonts w:ascii="Arial" w:eastAsia="Arial" w:hAnsi="Arial" w:cs="Arial"/>
        </w:rPr>
        <w:t xml:space="preserve"> </w:t>
      </w:r>
      <w:r w:rsidR="00A17851">
        <w:rPr>
          <w:rFonts w:ascii="Arial" w:eastAsia="Arial" w:hAnsi="Arial" w:cs="Arial"/>
          <w:w w:val="99"/>
        </w:rPr>
        <w:t>cannot</w:t>
      </w:r>
      <w:r w:rsidR="00A17851">
        <w:rPr>
          <w:rFonts w:ascii="Arial" w:eastAsia="Arial" w:hAnsi="Arial" w:cs="Arial"/>
        </w:rPr>
        <w:t xml:space="preserve"> </w:t>
      </w:r>
      <w:r w:rsidR="00A17851">
        <w:rPr>
          <w:rFonts w:ascii="Arial" w:eastAsia="Arial" w:hAnsi="Arial" w:cs="Arial"/>
          <w:w w:val="99"/>
        </w:rPr>
        <w:t>be</w:t>
      </w:r>
      <w:r w:rsidR="00A17851">
        <w:rPr>
          <w:rFonts w:ascii="Arial" w:eastAsia="Arial" w:hAnsi="Arial" w:cs="Arial"/>
        </w:rPr>
        <w:t xml:space="preserve"> </w:t>
      </w:r>
      <w:r w:rsidR="00A17851">
        <w:rPr>
          <w:rFonts w:ascii="Arial" w:eastAsia="Arial" w:hAnsi="Arial" w:cs="Arial"/>
          <w:w w:val="99"/>
        </w:rPr>
        <w:t>given</w:t>
      </w:r>
      <w:r w:rsidR="00A17851">
        <w:rPr>
          <w:rFonts w:ascii="Arial" w:eastAsia="Arial" w:hAnsi="Arial" w:cs="Arial"/>
        </w:rPr>
        <w:t xml:space="preserve"> </w:t>
      </w:r>
      <w:r w:rsidR="00A17851">
        <w:rPr>
          <w:rFonts w:ascii="Arial" w:eastAsia="Arial" w:hAnsi="Arial" w:cs="Arial"/>
          <w:w w:val="99"/>
        </w:rPr>
        <w:t>to</w:t>
      </w:r>
      <w:r w:rsidR="00A17851">
        <w:rPr>
          <w:rFonts w:ascii="Arial" w:eastAsia="Arial" w:hAnsi="Arial" w:cs="Arial"/>
        </w:rPr>
        <w:t xml:space="preserve"> </w:t>
      </w:r>
      <w:r w:rsidR="00A17851">
        <w:rPr>
          <w:rFonts w:ascii="Arial" w:eastAsia="Arial" w:hAnsi="Arial" w:cs="Arial"/>
          <w:w w:val="99"/>
        </w:rPr>
        <w:t>any</w:t>
      </w:r>
      <w:r w:rsidR="00A17851">
        <w:rPr>
          <w:rFonts w:ascii="Arial" w:eastAsia="Arial" w:hAnsi="Arial" w:cs="Arial"/>
        </w:rPr>
        <w:t xml:space="preserve"> </w:t>
      </w:r>
      <w:r w:rsidR="00A17851">
        <w:rPr>
          <w:rFonts w:ascii="Arial" w:eastAsia="Arial" w:hAnsi="Arial" w:cs="Arial"/>
          <w:w w:val="99"/>
        </w:rPr>
        <w:t>other</w:t>
      </w:r>
      <w:r w:rsidR="00A17851">
        <w:rPr>
          <w:rFonts w:ascii="Arial" w:eastAsia="Arial" w:hAnsi="Arial" w:cs="Arial"/>
        </w:rPr>
        <w:t xml:space="preserve"> </w:t>
      </w:r>
      <w:r w:rsidR="00A17851">
        <w:rPr>
          <w:rFonts w:ascii="Arial" w:eastAsia="Arial" w:hAnsi="Arial" w:cs="Arial"/>
          <w:w w:val="99"/>
        </w:rPr>
        <w:t>staff</w:t>
      </w:r>
      <w:r w:rsidR="00A17851">
        <w:rPr>
          <w:rFonts w:ascii="Arial" w:eastAsia="Arial" w:hAnsi="Arial" w:cs="Arial"/>
        </w:rPr>
        <w:t xml:space="preserve"> </w:t>
      </w:r>
      <w:r w:rsidR="00A17851">
        <w:rPr>
          <w:rFonts w:ascii="Arial" w:eastAsia="Arial" w:hAnsi="Arial" w:cs="Arial"/>
          <w:w w:val="99"/>
        </w:rPr>
        <w:t>member.</w:t>
      </w:r>
    </w:p>
    <w:p w:rsidR="00491D13" w:rsidRPr="00491D13" w:rsidRDefault="00491D13" w:rsidP="00491D13">
      <w:pPr>
        <w:ind w:left="462"/>
        <w:rPr>
          <w:rFonts w:ascii="Arial" w:eastAsia="Arial" w:hAnsi="Arial" w:cs="Arial"/>
        </w:rPr>
      </w:pPr>
      <w:r w:rsidRPr="00491D13">
        <w:rPr>
          <w:rFonts w:ascii="Arial" w:eastAsia="Arial" w:hAnsi="Arial" w:cs="Arial"/>
        </w:rPr>
        <w:t>Đảm bảo các tiêu chuẩn bảo mật được duy trì mọi lúc. Sau khi được phát hành, các khóa phải được giữ bởi</w:t>
      </w:r>
    </w:p>
    <w:p w:rsidR="00491D13" w:rsidRPr="00491D13" w:rsidRDefault="0019754C" w:rsidP="00491D13">
      <w:pPr>
        <w:ind w:left="462"/>
        <w:rPr>
          <w:rFonts w:ascii="Arial" w:eastAsia="Arial" w:hAnsi="Arial" w:cs="Arial"/>
        </w:rPr>
      </w:pPr>
      <w:r>
        <w:rPr>
          <w:rFonts w:ascii="Arial" w:eastAsia="Arial" w:hAnsi="Arial" w:cs="Arial"/>
        </w:rPr>
        <w:t>Nhân viên giặt</w:t>
      </w:r>
      <w:r w:rsidR="00491D13" w:rsidRPr="00491D13">
        <w:rPr>
          <w:rFonts w:ascii="Arial" w:eastAsia="Arial" w:hAnsi="Arial" w:cs="Arial"/>
        </w:rPr>
        <w:t xml:space="preserve"> tại nhà mọi lúc và không thể được trao cho bất kỳ nhân viên nào khác.</w:t>
      </w:r>
    </w:p>
    <w:p w:rsidR="00491D13" w:rsidRDefault="00491D13">
      <w:pPr>
        <w:ind w:left="462"/>
        <w:rPr>
          <w:rFonts w:ascii="Arial" w:eastAsia="Arial" w:hAnsi="Arial" w:cs="Arial"/>
        </w:rPr>
      </w:pPr>
    </w:p>
    <w:p w:rsidR="00692043" w:rsidRDefault="00A17851">
      <w:pPr>
        <w:spacing w:before="15"/>
        <w:ind w:left="462"/>
        <w:rPr>
          <w:rFonts w:ascii="Arial" w:eastAsia="Arial" w:hAnsi="Arial" w:cs="Arial"/>
        </w:rPr>
      </w:pPr>
      <w:r>
        <w:rPr>
          <w:rFonts w:ascii="Arial" w:eastAsia="Arial" w:hAnsi="Arial" w:cs="Arial"/>
          <w:w w:val="99"/>
        </w:rPr>
        <w:lastRenderedPageBreak/>
        <w:t>If</w:t>
      </w:r>
      <w:r>
        <w:rPr>
          <w:rFonts w:ascii="Arial" w:eastAsia="Arial" w:hAnsi="Arial" w:cs="Arial"/>
        </w:rPr>
        <w:t xml:space="preserve"> </w:t>
      </w:r>
      <w:r>
        <w:rPr>
          <w:rFonts w:ascii="Arial" w:eastAsia="Arial" w:hAnsi="Arial" w:cs="Arial"/>
          <w:w w:val="99"/>
        </w:rPr>
        <w:t>the</w:t>
      </w:r>
      <w:r>
        <w:rPr>
          <w:rFonts w:ascii="Arial" w:eastAsia="Arial" w:hAnsi="Arial" w:cs="Arial"/>
        </w:rPr>
        <w:t xml:space="preserve"> </w:t>
      </w:r>
      <w:r>
        <w:rPr>
          <w:rFonts w:ascii="Arial" w:eastAsia="Arial" w:hAnsi="Arial" w:cs="Arial"/>
          <w:w w:val="99"/>
        </w:rPr>
        <w:t>key</w:t>
      </w:r>
      <w:r>
        <w:rPr>
          <w:rFonts w:ascii="Arial" w:eastAsia="Arial" w:hAnsi="Arial" w:cs="Arial"/>
        </w:rPr>
        <w:t xml:space="preserve"> </w:t>
      </w:r>
      <w:r>
        <w:rPr>
          <w:rFonts w:ascii="Arial" w:eastAsia="Arial" w:hAnsi="Arial" w:cs="Arial"/>
          <w:w w:val="99"/>
        </w:rPr>
        <w:t>is</w:t>
      </w:r>
      <w:r>
        <w:rPr>
          <w:rFonts w:ascii="Arial" w:eastAsia="Arial" w:hAnsi="Arial" w:cs="Arial"/>
        </w:rPr>
        <w:t xml:space="preserve"> </w:t>
      </w:r>
      <w:r>
        <w:rPr>
          <w:rFonts w:ascii="Arial" w:eastAsia="Arial" w:hAnsi="Arial" w:cs="Arial"/>
          <w:w w:val="99"/>
        </w:rPr>
        <w:t>lost</w:t>
      </w:r>
      <w:r>
        <w:rPr>
          <w:rFonts w:ascii="Arial" w:eastAsia="Arial" w:hAnsi="Arial" w:cs="Arial"/>
        </w:rPr>
        <w:t xml:space="preserve"> </w:t>
      </w:r>
      <w:r>
        <w:rPr>
          <w:rFonts w:ascii="Arial" w:eastAsia="Arial" w:hAnsi="Arial" w:cs="Arial"/>
          <w:w w:val="99"/>
        </w:rPr>
        <w:t>or</w:t>
      </w:r>
      <w:r>
        <w:rPr>
          <w:rFonts w:ascii="Arial" w:eastAsia="Arial" w:hAnsi="Arial" w:cs="Arial"/>
        </w:rPr>
        <w:t xml:space="preserve"> </w:t>
      </w:r>
      <w:r>
        <w:rPr>
          <w:rFonts w:ascii="Arial" w:eastAsia="Arial" w:hAnsi="Arial" w:cs="Arial"/>
          <w:w w:val="99"/>
        </w:rPr>
        <w:t>damaged</w:t>
      </w:r>
      <w:r>
        <w:rPr>
          <w:rFonts w:ascii="Arial" w:eastAsia="Arial" w:hAnsi="Arial" w:cs="Arial"/>
        </w:rPr>
        <w:t xml:space="preserve"> </w:t>
      </w:r>
      <w:r>
        <w:rPr>
          <w:rFonts w:ascii="Arial" w:eastAsia="Arial" w:hAnsi="Arial" w:cs="Arial"/>
          <w:w w:val="99"/>
        </w:rPr>
        <w:t>it</w:t>
      </w:r>
      <w:r>
        <w:rPr>
          <w:rFonts w:ascii="Arial" w:eastAsia="Arial" w:hAnsi="Arial" w:cs="Arial"/>
        </w:rPr>
        <w:t xml:space="preserve"> </w:t>
      </w:r>
      <w:r>
        <w:rPr>
          <w:rFonts w:ascii="Arial" w:eastAsia="Arial" w:hAnsi="Arial" w:cs="Arial"/>
          <w:w w:val="99"/>
        </w:rPr>
        <w:t>should</w:t>
      </w:r>
      <w:r>
        <w:rPr>
          <w:rFonts w:ascii="Arial" w:eastAsia="Arial" w:hAnsi="Arial" w:cs="Arial"/>
        </w:rPr>
        <w:t xml:space="preserve"> </w:t>
      </w:r>
      <w:r>
        <w:rPr>
          <w:rFonts w:ascii="Arial" w:eastAsia="Arial" w:hAnsi="Arial" w:cs="Arial"/>
          <w:w w:val="99"/>
        </w:rPr>
        <w:t>be</w:t>
      </w:r>
      <w:r>
        <w:rPr>
          <w:rFonts w:ascii="Arial" w:eastAsia="Arial" w:hAnsi="Arial" w:cs="Arial"/>
        </w:rPr>
        <w:t xml:space="preserve"> </w:t>
      </w:r>
      <w:r>
        <w:rPr>
          <w:rFonts w:ascii="Arial" w:eastAsia="Arial" w:hAnsi="Arial" w:cs="Arial"/>
          <w:w w:val="99"/>
        </w:rPr>
        <w:t>reported</w:t>
      </w:r>
      <w:r>
        <w:rPr>
          <w:rFonts w:ascii="Arial" w:eastAsia="Arial" w:hAnsi="Arial" w:cs="Arial"/>
        </w:rPr>
        <w:t xml:space="preserve"> </w:t>
      </w:r>
      <w:r>
        <w:rPr>
          <w:rFonts w:ascii="Arial" w:eastAsia="Arial" w:hAnsi="Arial" w:cs="Arial"/>
          <w:w w:val="99"/>
        </w:rPr>
        <w:t>immediately</w:t>
      </w:r>
      <w:r>
        <w:rPr>
          <w:rFonts w:ascii="Arial" w:eastAsia="Arial" w:hAnsi="Arial" w:cs="Arial"/>
        </w:rPr>
        <w:t xml:space="preserve"> </w:t>
      </w:r>
      <w:r>
        <w:rPr>
          <w:rFonts w:ascii="Arial" w:eastAsia="Arial" w:hAnsi="Arial" w:cs="Arial"/>
          <w:w w:val="99"/>
        </w:rPr>
        <w:t>to</w:t>
      </w:r>
      <w:r>
        <w:rPr>
          <w:rFonts w:ascii="Arial" w:eastAsia="Arial" w:hAnsi="Arial" w:cs="Arial"/>
        </w:rPr>
        <w:t xml:space="preserve"> </w:t>
      </w:r>
      <w:r>
        <w:rPr>
          <w:rFonts w:ascii="Arial" w:eastAsia="Arial" w:hAnsi="Arial" w:cs="Arial"/>
          <w:w w:val="99"/>
        </w:rPr>
        <w:t>the</w:t>
      </w:r>
      <w:r>
        <w:rPr>
          <w:rFonts w:ascii="Arial" w:eastAsia="Arial" w:hAnsi="Arial" w:cs="Arial"/>
        </w:rPr>
        <w:t xml:space="preserve"> </w:t>
      </w:r>
      <w:r>
        <w:rPr>
          <w:rFonts w:ascii="Arial" w:eastAsia="Arial" w:hAnsi="Arial" w:cs="Arial"/>
          <w:w w:val="99"/>
        </w:rPr>
        <w:t>supervisor</w:t>
      </w:r>
      <w:r>
        <w:rPr>
          <w:rFonts w:ascii="Arial" w:eastAsia="Arial" w:hAnsi="Arial" w:cs="Arial"/>
        </w:rPr>
        <w:t xml:space="preserve"> </w:t>
      </w:r>
      <w:r>
        <w:rPr>
          <w:rFonts w:ascii="Arial" w:eastAsia="Arial" w:hAnsi="Arial" w:cs="Arial"/>
          <w:w w:val="99"/>
        </w:rPr>
        <w:t>or</w:t>
      </w:r>
      <w:r>
        <w:rPr>
          <w:rFonts w:ascii="Arial" w:eastAsia="Arial" w:hAnsi="Arial" w:cs="Arial"/>
        </w:rPr>
        <w:t xml:space="preserve"> </w:t>
      </w:r>
      <w:r>
        <w:rPr>
          <w:rFonts w:ascii="Arial" w:eastAsia="Arial" w:hAnsi="Arial" w:cs="Arial"/>
          <w:w w:val="99"/>
        </w:rPr>
        <w:t>Executive</w:t>
      </w:r>
    </w:p>
    <w:p w:rsidR="00692043" w:rsidRDefault="00A17851">
      <w:pPr>
        <w:spacing w:line="220" w:lineRule="exact"/>
        <w:ind w:left="462"/>
        <w:rPr>
          <w:rFonts w:ascii="Arial" w:eastAsia="Arial" w:hAnsi="Arial" w:cs="Arial"/>
          <w:w w:val="99"/>
        </w:rPr>
      </w:pPr>
      <w:r>
        <w:rPr>
          <w:rFonts w:ascii="Arial" w:eastAsia="Arial" w:hAnsi="Arial" w:cs="Arial"/>
          <w:w w:val="99"/>
        </w:rPr>
        <w:t>Housekeeper.</w:t>
      </w:r>
    </w:p>
    <w:p w:rsidR="00491D13" w:rsidRDefault="00491D13">
      <w:pPr>
        <w:spacing w:line="220" w:lineRule="exact"/>
        <w:ind w:left="462"/>
        <w:rPr>
          <w:rFonts w:ascii="Arial" w:eastAsia="Arial" w:hAnsi="Arial" w:cs="Arial"/>
          <w:w w:val="99"/>
        </w:rPr>
      </w:pPr>
    </w:p>
    <w:p w:rsidR="00491D13" w:rsidRPr="00491D13" w:rsidRDefault="00491D13" w:rsidP="00491D13">
      <w:pPr>
        <w:spacing w:line="220" w:lineRule="exact"/>
        <w:ind w:left="462"/>
        <w:rPr>
          <w:rFonts w:ascii="Arial" w:eastAsia="Arial" w:hAnsi="Arial" w:cs="Arial"/>
          <w:w w:val="99"/>
        </w:rPr>
      </w:pPr>
      <w:r w:rsidRPr="00491D13">
        <w:rPr>
          <w:rFonts w:ascii="Arial" w:eastAsia="Arial" w:hAnsi="Arial" w:cs="Arial"/>
          <w:w w:val="99"/>
        </w:rPr>
        <w:t>Nếu chìa khóa bị mất hoặc bị hỏng, nó cần được báo cáo ngay lập tức cho người giám sát hoặ</w:t>
      </w:r>
      <w:r>
        <w:rPr>
          <w:rFonts w:ascii="Arial" w:eastAsia="Arial" w:hAnsi="Arial" w:cs="Arial"/>
          <w:w w:val="99"/>
        </w:rPr>
        <w:t>c trườn</w:t>
      </w:r>
      <w:r w:rsidR="00763E89">
        <w:rPr>
          <w:rFonts w:ascii="Arial" w:eastAsia="Arial" w:hAnsi="Arial" w:cs="Arial"/>
          <w:w w:val="99"/>
        </w:rPr>
        <w:t>g</w:t>
      </w:r>
      <w:r>
        <w:rPr>
          <w:rFonts w:ascii="Arial" w:eastAsia="Arial" w:hAnsi="Arial" w:cs="Arial"/>
          <w:w w:val="99"/>
        </w:rPr>
        <w:t xml:space="preserve"> bộ phận buồng phòng</w:t>
      </w:r>
    </w:p>
    <w:p w:rsidR="00491D13" w:rsidRDefault="00491D13">
      <w:pPr>
        <w:spacing w:line="220" w:lineRule="exact"/>
        <w:ind w:left="462"/>
        <w:rPr>
          <w:rFonts w:ascii="Arial" w:eastAsia="Arial" w:hAnsi="Arial" w:cs="Arial"/>
          <w:w w:val="99"/>
        </w:rPr>
      </w:pPr>
    </w:p>
    <w:p w:rsidR="00692043" w:rsidRDefault="00692043">
      <w:pPr>
        <w:spacing w:before="8" w:line="220" w:lineRule="exact"/>
        <w:rPr>
          <w:sz w:val="22"/>
          <w:szCs w:val="22"/>
        </w:rPr>
      </w:pPr>
    </w:p>
    <w:p w:rsidR="00692043" w:rsidRDefault="00A17851">
      <w:pPr>
        <w:ind w:left="102"/>
        <w:rPr>
          <w:rFonts w:ascii="Arial" w:eastAsia="Arial" w:hAnsi="Arial" w:cs="Arial"/>
          <w:b/>
          <w:w w:val="99"/>
        </w:rPr>
      </w:pPr>
      <w:r>
        <w:rPr>
          <w:rFonts w:ascii="Arial" w:eastAsia="Arial" w:hAnsi="Arial" w:cs="Arial"/>
          <w:b/>
          <w:w w:val="99"/>
        </w:rPr>
        <w:t>Departmental</w:t>
      </w:r>
      <w:r>
        <w:rPr>
          <w:rFonts w:ascii="Arial" w:eastAsia="Arial" w:hAnsi="Arial" w:cs="Arial"/>
          <w:b/>
        </w:rPr>
        <w:t xml:space="preserve"> </w:t>
      </w:r>
      <w:r>
        <w:rPr>
          <w:rFonts w:ascii="Arial" w:eastAsia="Arial" w:hAnsi="Arial" w:cs="Arial"/>
          <w:b/>
          <w:w w:val="99"/>
        </w:rPr>
        <w:t>Briefing</w:t>
      </w:r>
    </w:p>
    <w:p w:rsidR="00491D13" w:rsidRDefault="00491D13">
      <w:pPr>
        <w:ind w:left="102"/>
        <w:rPr>
          <w:rFonts w:ascii="Arial" w:eastAsia="Arial" w:hAnsi="Arial" w:cs="Arial"/>
        </w:rPr>
      </w:pPr>
      <w:r>
        <w:rPr>
          <w:rFonts w:ascii="Arial" w:eastAsia="Arial" w:hAnsi="Arial" w:cs="Arial"/>
          <w:b/>
          <w:w w:val="99"/>
        </w:rPr>
        <w:t>Họp giao ban</w:t>
      </w:r>
    </w:p>
    <w:p w:rsidR="003E10A4" w:rsidRDefault="00A17851" w:rsidP="00BA5D06">
      <w:pPr>
        <w:ind w:firstLine="720"/>
        <w:rPr>
          <w:rFonts w:ascii="Arial" w:eastAsia="Arial" w:hAnsi="Arial" w:cs="Arial"/>
          <w:w w:val="99"/>
        </w:rPr>
      </w:pPr>
      <w:r>
        <w:rPr>
          <w:rFonts w:ascii="Arial" w:eastAsia="Arial" w:hAnsi="Arial" w:cs="Arial"/>
          <w:w w:val="99"/>
        </w:rPr>
        <w:t>Attend</w:t>
      </w:r>
      <w:r>
        <w:rPr>
          <w:rFonts w:ascii="Arial" w:eastAsia="Arial" w:hAnsi="Arial" w:cs="Arial"/>
        </w:rPr>
        <w:t xml:space="preserve"> </w:t>
      </w:r>
      <w:r>
        <w:rPr>
          <w:rFonts w:ascii="Arial" w:eastAsia="Arial" w:hAnsi="Arial" w:cs="Arial"/>
          <w:w w:val="99"/>
        </w:rPr>
        <w:t>briefing</w:t>
      </w:r>
      <w:r>
        <w:rPr>
          <w:rFonts w:ascii="Arial" w:eastAsia="Arial" w:hAnsi="Arial" w:cs="Arial"/>
        </w:rPr>
        <w:t xml:space="preserve"> </w:t>
      </w:r>
      <w:r>
        <w:rPr>
          <w:rFonts w:ascii="Arial" w:eastAsia="Arial" w:hAnsi="Arial" w:cs="Arial"/>
          <w:w w:val="99"/>
        </w:rPr>
        <w:t>to</w:t>
      </w:r>
      <w:r>
        <w:rPr>
          <w:rFonts w:ascii="Arial" w:eastAsia="Arial" w:hAnsi="Arial" w:cs="Arial"/>
        </w:rPr>
        <w:t xml:space="preserve"> </w:t>
      </w:r>
      <w:r>
        <w:rPr>
          <w:rFonts w:ascii="Arial" w:eastAsia="Arial" w:hAnsi="Arial" w:cs="Arial"/>
          <w:w w:val="99"/>
        </w:rPr>
        <w:t>obtain</w:t>
      </w:r>
      <w:r>
        <w:rPr>
          <w:rFonts w:ascii="Arial" w:eastAsia="Arial" w:hAnsi="Arial" w:cs="Arial"/>
        </w:rPr>
        <w:t xml:space="preserve"> </w:t>
      </w:r>
      <w:r>
        <w:rPr>
          <w:rFonts w:ascii="Arial" w:eastAsia="Arial" w:hAnsi="Arial" w:cs="Arial"/>
          <w:w w:val="99"/>
        </w:rPr>
        <w:t>all</w:t>
      </w:r>
      <w:r>
        <w:rPr>
          <w:rFonts w:ascii="Arial" w:eastAsia="Arial" w:hAnsi="Arial" w:cs="Arial"/>
        </w:rPr>
        <w:t xml:space="preserve"> </w:t>
      </w:r>
      <w:r>
        <w:rPr>
          <w:rFonts w:ascii="Arial" w:eastAsia="Arial" w:hAnsi="Arial" w:cs="Arial"/>
          <w:w w:val="99"/>
        </w:rPr>
        <w:t>hotel</w:t>
      </w:r>
      <w:r>
        <w:rPr>
          <w:rFonts w:ascii="Arial" w:eastAsia="Arial" w:hAnsi="Arial" w:cs="Arial"/>
        </w:rPr>
        <w:t xml:space="preserve"> </w:t>
      </w:r>
      <w:r>
        <w:rPr>
          <w:rFonts w:ascii="Arial" w:eastAsia="Arial" w:hAnsi="Arial" w:cs="Arial"/>
          <w:w w:val="99"/>
        </w:rPr>
        <w:t>relevant</w:t>
      </w:r>
      <w:r>
        <w:rPr>
          <w:rFonts w:ascii="Arial" w:eastAsia="Arial" w:hAnsi="Arial" w:cs="Arial"/>
        </w:rPr>
        <w:t xml:space="preserve"> </w:t>
      </w:r>
      <w:r w:rsidR="00491D13">
        <w:rPr>
          <w:rFonts w:ascii="Arial" w:eastAsia="Arial" w:hAnsi="Arial" w:cs="Arial"/>
          <w:w w:val="99"/>
        </w:rPr>
        <w:t>information</w:t>
      </w:r>
    </w:p>
    <w:p w:rsidR="00491D13" w:rsidRPr="00491D13" w:rsidRDefault="00491D13" w:rsidP="00BA5D06">
      <w:pPr>
        <w:ind w:firstLine="720"/>
        <w:rPr>
          <w:rFonts w:ascii="Arial" w:eastAsia="Arial" w:hAnsi="Arial" w:cs="Arial"/>
          <w:w w:val="99"/>
        </w:rPr>
      </w:pPr>
      <w:r w:rsidRPr="00491D13">
        <w:rPr>
          <w:rFonts w:ascii="Arial" w:eastAsia="Arial" w:hAnsi="Arial" w:cs="Arial"/>
          <w:w w:val="99"/>
        </w:rPr>
        <w:t>Tham dự cuộc họp giao ban để có được tất cả các thông tin liên quan đến khách sạn:</w:t>
      </w:r>
    </w:p>
    <w:p w:rsidR="00692043" w:rsidRDefault="00692043">
      <w:pPr>
        <w:spacing w:before="17"/>
        <w:ind w:left="462"/>
        <w:rPr>
          <w:rFonts w:ascii="Arial" w:eastAsia="Arial" w:hAnsi="Arial" w:cs="Arial"/>
        </w:rPr>
      </w:pPr>
    </w:p>
    <w:p w:rsidR="00692043" w:rsidRDefault="00A17851">
      <w:pPr>
        <w:spacing w:line="220" w:lineRule="exact"/>
        <w:ind w:left="462"/>
        <w:rPr>
          <w:rFonts w:ascii="Arial" w:eastAsia="Arial" w:hAnsi="Arial" w:cs="Arial"/>
        </w:rPr>
      </w:pPr>
      <w:r>
        <w:rPr>
          <w:rFonts w:eastAsia="Times New Roman"/>
          <w:w w:val="99"/>
        </w:rPr>
        <w:t>-</w:t>
      </w:r>
      <w:r>
        <w:rPr>
          <w:rFonts w:eastAsia="Times New Roman"/>
        </w:rPr>
        <w:t xml:space="preserve">      </w:t>
      </w:r>
      <w:r>
        <w:rPr>
          <w:rFonts w:ascii="Arial" w:eastAsia="Arial" w:hAnsi="Arial" w:cs="Arial"/>
          <w:w w:val="99"/>
        </w:rPr>
        <w:t>Hotel</w:t>
      </w:r>
      <w:r>
        <w:rPr>
          <w:rFonts w:ascii="Arial" w:eastAsia="Arial" w:hAnsi="Arial" w:cs="Arial"/>
        </w:rPr>
        <w:t xml:space="preserve"> </w:t>
      </w:r>
      <w:r>
        <w:rPr>
          <w:rFonts w:ascii="Arial" w:eastAsia="Arial" w:hAnsi="Arial" w:cs="Arial"/>
          <w:w w:val="99"/>
        </w:rPr>
        <w:t>occupancy</w:t>
      </w:r>
      <w:r w:rsidR="003E10A4">
        <w:rPr>
          <w:rFonts w:ascii="Arial" w:eastAsia="Arial" w:hAnsi="Arial" w:cs="Arial"/>
          <w:w w:val="99"/>
        </w:rPr>
        <w:t>/ Công suất phòng</w:t>
      </w:r>
    </w:p>
    <w:p w:rsidR="00692043" w:rsidRDefault="00A17851">
      <w:pPr>
        <w:spacing w:line="220" w:lineRule="exact"/>
        <w:ind w:left="462"/>
        <w:rPr>
          <w:rFonts w:ascii="Arial" w:eastAsia="Arial" w:hAnsi="Arial" w:cs="Arial"/>
        </w:rPr>
      </w:pPr>
      <w:r>
        <w:rPr>
          <w:rFonts w:eastAsia="Times New Roman"/>
          <w:w w:val="99"/>
        </w:rPr>
        <w:t>-</w:t>
      </w:r>
      <w:r>
        <w:rPr>
          <w:rFonts w:eastAsia="Times New Roman"/>
        </w:rPr>
        <w:t xml:space="preserve">      </w:t>
      </w:r>
      <w:r>
        <w:rPr>
          <w:rFonts w:ascii="Arial" w:eastAsia="Arial" w:hAnsi="Arial" w:cs="Arial"/>
          <w:w w:val="99"/>
        </w:rPr>
        <w:t>Arrivals/departures</w:t>
      </w:r>
      <w:r w:rsidR="003E10A4">
        <w:rPr>
          <w:rFonts w:ascii="Arial" w:eastAsia="Arial" w:hAnsi="Arial" w:cs="Arial"/>
          <w:w w:val="99"/>
        </w:rPr>
        <w:t>/ số lượng khách đến/khách đi</w:t>
      </w:r>
    </w:p>
    <w:p w:rsidR="00692043" w:rsidRDefault="00A17851">
      <w:pPr>
        <w:spacing w:line="220" w:lineRule="exact"/>
        <w:ind w:left="462"/>
        <w:rPr>
          <w:rFonts w:ascii="Arial" w:eastAsia="Arial" w:hAnsi="Arial" w:cs="Arial"/>
        </w:rPr>
      </w:pPr>
      <w:r>
        <w:rPr>
          <w:rFonts w:eastAsia="Times New Roman"/>
          <w:w w:val="99"/>
        </w:rPr>
        <w:t>-</w:t>
      </w:r>
      <w:r>
        <w:rPr>
          <w:rFonts w:eastAsia="Times New Roman"/>
        </w:rPr>
        <w:t xml:space="preserve">      </w:t>
      </w:r>
      <w:r>
        <w:rPr>
          <w:rFonts w:ascii="Arial" w:eastAsia="Arial" w:hAnsi="Arial" w:cs="Arial"/>
          <w:w w:val="99"/>
        </w:rPr>
        <w:t>Daily</w:t>
      </w:r>
      <w:r>
        <w:rPr>
          <w:rFonts w:ascii="Arial" w:eastAsia="Arial" w:hAnsi="Arial" w:cs="Arial"/>
        </w:rPr>
        <w:t xml:space="preserve"> </w:t>
      </w:r>
      <w:r>
        <w:rPr>
          <w:rFonts w:ascii="Arial" w:eastAsia="Arial" w:hAnsi="Arial" w:cs="Arial"/>
          <w:w w:val="99"/>
        </w:rPr>
        <w:t>tasks</w:t>
      </w:r>
      <w:r w:rsidR="003E10A4">
        <w:rPr>
          <w:rFonts w:ascii="Arial" w:eastAsia="Arial" w:hAnsi="Arial" w:cs="Arial"/>
          <w:w w:val="99"/>
        </w:rPr>
        <w:t>/ công việc hàng ngày</w:t>
      </w:r>
    </w:p>
    <w:p w:rsidR="003E10A4" w:rsidRDefault="00A17851" w:rsidP="003E10A4">
      <w:pPr>
        <w:ind w:firstLine="462"/>
        <w:rPr>
          <w:rFonts w:ascii="Arial" w:eastAsia="Arial" w:hAnsi="Arial" w:cs="Arial"/>
          <w:w w:val="99"/>
        </w:rPr>
      </w:pPr>
      <w:r>
        <w:rPr>
          <w:rFonts w:eastAsia="Times New Roman"/>
          <w:w w:val="99"/>
        </w:rPr>
        <w:t>-</w:t>
      </w:r>
      <w:r>
        <w:rPr>
          <w:rFonts w:eastAsia="Times New Roman"/>
        </w:rPr>
        <w:t xml:space="preserve">      </w:t>
      </w:r>
      <w:r>
        <w:rPr>
          <w:rFonts w:ascii="Arial" w:eastAsia="Arial" w:hAnsi="Arial" w:cs="Arial"/>
          <w:w w:val="99"/>
        </w:rPr>
        <w:t>Department</w:t>
      </w:r>
      <w:r>
        <w:rPr>
          <w:rFonts w:ascii="Arial" w:eastAsia="Arial" w:hAnsi="Arial" w:cs="Arial"/>
        </w:rPr>
        <w:t xml:space="preserve"> </w:t>
      </w:r>
      <w:r>
        <w:rPr>
          <w:rFonts w:ascii="Arial" w:eastAsia="Arial" w:hAnsi="Arial" w:cs="Arial"/>
          <w:w w:val="99"/>
        </w:rPr>
        <w:t>acknowledgments</w:t>
      </w:r>
      <w:r>
        <w:rPr>
          <w:rFonts w:ascii="Arial" w:eastAsia="Arial" w:hAnsi="Arial" w:cs="Arial"/>
        </w:rPr>
        <w:t xml:space="preserve"> </w:t>
      </w:r>
      <w:r>
        <w:rPr>
          <w:rFonts w:ascii="Arial" w:eastAsia="Arial" w:hAnsi="Arial" w:cs="Arial"/>
          <w:w w:val="99"/>
        </w:rPr>
        <w:t>(e.g.</w:t>
      </w:r>
      <w:r>
        <w:rPr>
          <w:rFonts w:ascii="Arial" w:eastAsia="Arial" w:hAnsi="Arial" w:cs="Arial"/>
        </w:rPr>
        <w:t xml:space="preserve"> </w:t>
      </w:r>
      <w:r>
        <w:rPr>
          <w:rFonts w:ascii="Arial" w:eastAsia="Arial" w:hAnsi="Arial" w:cs="Arial"/>
          <w:w w:val="99"/>
        </w:rPr>
        <w:t>birthday,</w:t>
      </w:r>
      <w:r>
        <w:rPr>
          <w:rFonts w:ascii="Arial" w:eastAsia="Arial" w:hAnsi="Arial" w:cs="Arial"/>
        </w:rPr>
        <w:t xml:space="preserve"> </w:t>
      </w:r>
      <w:r>
        <w:rPr>
          <w:rFonts w:ascii="Arial" w:eastAsia="Arial" w:hAnsi="Arial" w:cs="Arial"/>
          <w:w w:val="99"/>
        </w:rPr>
        <w:t>guest</w:t>
      </w:r>
      <w:r>
        <w:rPr>
          <w:rFonts w:ascii="Arial" w:eastAsia="Arial" w:hAnsi="Arial" w:cs="Arial"/>
        </w:rPr>
        <w:t xml:space="preserve"> </w:t>
      </w:r>
      <w:r>
        <w:rPr>
          <w:rFonts w:ascii="Arial" w:eastAsia="Arial" w:hAnsi="Arial" w:cs="Arial"/>
          <w:w w:val="99"/>
        </w:rPr>
        <w:t>comments</w:t>
      </w:r>
      <w:r>
        <w:rPr>
          <w:rFonts w:ascii="Arial" w:eastAsia="Arial" w:hAnsi="Arial" w:cs="Arial"/>
        </w:rPr>
        <w:t xml:space="preserve"> </w:t>
      </w:r>
      <w:r>
        <w:rPr>
          <w:rFonts w:ascii="Arial" w:eastAsia="Arial" w:hAnsi="Arial" w:cs="Arial"/>
          <w:w w:val="99"/>
        </w:rPr>
        <w:t>about</w:t>
      </w:r>
      <w:r>
        <w:rPr>
          <w:rFonts w:ascii="Arial" w:eastAsia="Arial" w:hAnsi="Arial" w:cs="Arial"/>
        </w:rPr>
        <w:t xml:space="preserve"> </w:t>
      </w:r>
      <w:r>
        <w:rPr>
          <w:rFonts w:ascii="Arial" w:eastAsia="Arial" w:hAnsi="Arial" w:cs="Arial"/>
          <w:w w:val="99"/>
        </w:rPr>
        <w:t>staff)</w:t>
      </w:r>
    </w:p>
    <w:p w:rsidR="003E10A4" w:rsidRPr="003E10A4" w:rsidRDefault="003E10A4" w:rsidP="003E10A4">
      <w:pPr>
        <w:ind w:left="720"/>
        <w:rPr>
          <w:rFonts w:ascii="Arial" w:eastAsia="Arial" w:hAnsi="Arial" w:cs="Arial"/>
          <w:w w:val="99"/>
        </w:rPr>
      </w:pPr>
      <w:r>
        <w:rPr>
          <w:rFonts w:ascii="Arial" w:eastAsia="Arial" w:hAnsi="Arial" w:cs="Arial"/>
          <w:w w:val="99"/>
        </w:rPr>
        <w:t xml:space="preserve"> </w:t>
      </w:r>
      <w:r w:rsidRPr="003E10A4">
        <w:rPr>
          <w:rFonts w:ascii="Arial" w:eastAsia="Arial" w:hAnsi="Arial" w:cs="Arial"/>
          <w:w w:val="99"/>
        </w:rPr>
        <w:t>Lời cảm ơn của bộ phận (ví dụ: ngày sinh, nhận xét của khách về nhân viên</w:t>
      </w:r>
    </w:p>
    <w:p w:rsidR="00692043" w:rsidRDefault="00692043">
      <w:pPr>
        <w:spacing w:line="220" w:lineRule="exact"/>
        <w:ind w:left="462"/>
        <w:rPr>
          <w:rFonts w:ascii="Arial" w:eastAsia="Arial" w:hAnsi="Arial" w:cs="Arial"/>
        </w:rPr>
      </w:pPr>
    </w:p>
    <w:p w:rsidR="00692043" w:rsidRDefault="00A17851">
      <w:pPr>
        <w:spacing w:line="220" w:lineRule="exact"/>
        <w:ind w:left="462"/>
        <w:rPr>
          <w:rFonts w:ascii="Arial" w:eastAsia="Arial" w:hAnsi="Arial" w:cs="Arial"/>
        </w:rPr>
      </w:pPr>
      <w:r>
        <w:rPr>
          <w:rFonts w:eastAsia="Times New Roman"/>
          <w:w w:val="99"/>
        </w:rPr>
        <w:t>-</w:t>
      </w:r>
      <w:r>
        <w:rPr>
          <w:rFonts w:eastAsia="Times New Roman"/>
        </w:rPr>
        <w:t xml:space="preserve">      </w:t>
      </w:r>
      <w:r>
        <w:rPr>
          <w:rFonts w:ascii="Arial" w:eastAsia="Arial" w:hAnsi="Arial" w:cs="Arial"/>
          <w:w w:val="99"/>
        </w:rPr>
        <w:t>WH&amp;S</w:t>
      </w:r>
      <w:r>
        <w:rPr>
          <w:rFonts w:ascii="Arial" w:eastAsia="Arial" w:hAnsi="Arial" w:cs="Arial"/>
        </w:rPr>
        <w:t xml:space="preserve"> </w:t>
      </w:r>
      <w:r>
        <w:rPr>
          <w:rFonts w:ascii="Arial" w:eastAsia="Arial" w:hAnsi="Arial" w:cs="Arial"/>
          <w:w w:val="99"/>
        </w:rPr>
        <w:t>tasks</w:t>
      </w:r>
      <w:r w:rsidR="00763E89">
        <w:rPr>
          <w:rFonts w:ascii="Arial" w:eastAsia="Arial" w:hAnsi="Arial" w:cs="Arial"/>
          <w:w w:val="99"/>
        </w:rPr>
        <w:t>/ trách nhiệm sức khỏe và an toàn trong công việc</w:t>
      </w:r>
    </w:p>
    <w:p w:rsidR="00692043" w:rsidRDefault="00A17851">
      <w:pPr>
        <w:spacing w:line="220" w:lineRule="exact"/>
        <w:ind w:left="462"/>
        <w:rPr>
          <w:rFonts w:ascii="Arial" w:eastAsia="Arial" w:hAnsi="Arial" w:cs="Arial"/>
        </w:rPr>
      </w:pPr>
      <w:r>
        <w:rPr>
          <w:rFonts w:eastAsia="Times New Roman"/>
          <w:w w:val="99"/>
        </w:rPr>
        <w:t>-</w:t>
      </w:r>
      <w:r>
        <w:rPr>
          <w:rFonts w:eastAsia="Times New Roman"/>
        </w:rPr>
        <w:t xml:space="preserve">      </w:t>
      </w:r>
      <w:r>
        <w:rPr>
          <w:rFonts w:ascii="Arial" w:eastAsia="Arial" w:hAnsi="Arial" w:cs="Arial"/>
          <w:w w:val="99"/>
        </w:rPr>
        <w:t>VIPs</w:t>
      </w:r>
      <w:r>
        <w:rPr>
          <w:rFonts w:ascii="Arial" w:eastAsia="Arial" w:hAnsi="Arial" w:cs="Arial"/>
        </w:rPr>
        <w:t xml:space="preserve"> </w:t>
      </w:r>
      <w:r>
        <w:rPr>
          <w:rFonts w:ascii="Arial" w:eastAsia="Arial" w:hAnsi="Arial" w:cs="Arial"/>
          <w:w w:val="99"/>
        </w:rPr>
        <w:t>guest</w:t>
      </w:r>
      <w:r w:rsidR="00763E89">
        <w:rPr>
          <w:rFonts w:ascii="Arial" w:eastAsia="Arial" w:hAnsi="Arial" w:cs="Arial"/>
          <w:w w:val="99"/>
        </w:rPr>
        <w:t>/ Khách VIP</w:t>
      </w:r>
    </w:p>
    <w:p w:rsidR="00692043" w:rsidRDefault="00A17851">
      <w:pPr>
        <w:spacing w:line="220" w:lineRule="exact"/>
        <w:ind w:left="462"/>
        <w:rPr>
          <w:rFonts w:ascii="Arial" w:eastAsia="Arial" w:hAnsi="Arial" w:cs="Arial"/>
        </w:rPr>
      </w:pPr>
      <w:r>
        <w:rPr>
          <w:rFonts w:eastAsia="Times New Roman"/>
          <w:w w:val="99"/>
        </w:rPr>
        <w:t>-</w:t>
      </w:r>
      <w:r>
        <w:rPr>
          <w:rFonts w:eastAsia="Times New Roman"/>
        </w:rPr>
        <w:t xml:space="preserve">      </w:t>
      </w:r>
      <w:r>
        <w:rPr>
          <w:rFonts w:ascii="Arial" w:eastAsia="Arial" w:hAnsi="Arial" w:cs="Arial"/>
          <w:w w:val="99"/>
        </w:rPr>
        <w:t>Conferences</w:t>
      </w:r>
      <w:r>
        <w:rPr>
          <w:rFonts w:ascii="Arial" w:eastAsia="Arial" w:hAnsi="Arial" w:cs="Arial"/>
        </w:rPr>
        <w:t xml:space="preserve"> </w:t>
      </w:r>
      <w:r>
        <w:rPr>
          <w:rFonts w:ascii="Arial" w:eastAsia="Arial" w:hAnsi="Arial" w:cs="Arial"/>
          <w:w w:val="99"/>
        </w:rPr>
        <w:t>and</w:t>
      </w:r>
      <w:r>
        <w:rPr>
          <w:rFonts w:ascii="Arial" w:eastAsia="Arial" w:hAnsi="Arial" w:cs="Arial"/>
        </w:rPr>
        <w:t xml:space="preserve"> </w:t>
      </w:r>
      <w:r>
        <w:rPr>
          <w:rFonts w:ascii="Arial" w:eastAsia="Arial" w:hAnsi="Arial" w:cs="Arial"/>
          <w:w w:val="99"/>
        </w:rPr>
        <w:t>major</w:t>
      </w:r>
      <w:r>
        <w:rPr>
          <w:rFonts w:ascii="Arial" w:eastAsia="Arial" w:hAnsi="Arial" w:cs="Arial"/>
        </w:rPr>
        <w:t xml:space="preserve"> </w:t>
      </w:r>
      <w:r>
        <w:rPr>
          <w:rFonts w:ascii="Arial" w:eastAsia="Arial" w:hAnsi="Arial" w:cs="Arial"/>
          <w:w w:val="99"/>
        </w:rPr>
        <w:t>events</w:t>
      </w:r>
      <w:r>
        <w:rPr>
          <w:rFonts w:ascii="Arial" w:eastAsia="Arial" w:hAnsi="Arial" w:cs="Arial"/>
        </w:rPr>
        <w:t xml:space="preserve"> </w:t>
      </w:r>
      <w:r>
        <w:rPr>
          <w:rFonts w:ascii="Arial" w:eastAsia="Arial" w:hAnsi="Arial" w:cs="Arial"/>
          <w:w w:val="99"/>
        </w:rPr>
        <w:t>in</w:t>
      </w:r>
      <w:r>
        <w:rPr>
          <w:rFonts w:ascii="Arial" w:eastAsia="Arial" w:hAnsi="Arial" w:cs="Arial"/>
        </w:rPr>
        <w:t xml:space="preserve"> </w:t>
      </w:r>
      <w:r>
        <w:rPr>
          <w:rFonts w:ascii="Arial" w:eastAsia="Arial" w:hAnsi="Arial" w:cs="Arial"/>
          <w:w w:val="99"/>
        </w:rPr>
        <w:t>the</w:t>
      </w:r>
      <w:r>
        <w:rPr>
          <w:rFonts w:ascii="Arial" w:eastAsia="Arial" w:hAnsi="Arial" w:cs="Arial"/>
        </w:rPr>
        <w:t xml:space="preserve"> </w:t>
      </w:r>
      <w:r>
        <w:rPr>
          <w:rFonts w:ascii="Arial" w:eastAsia="Arial" w:hAnsi="Arial" w:cs="Arial"/>
          <w:w w:val="99"/>
        </w:rPr>
        <w:t>hotel</w:t>
      </w:r>
      <w:r w:rsidR="003E10A4">
        <w:rPr>
          <w:rFonts w:ascii="Arial" w:eastAsia="Arial" w:hAnsi="Arial" w:cs="Arial"/>
          <w:w w:val="99"/>
        </w:rPr>
        <w:t xml:space="preserve">/ </w:t>
      </w:r>
      <w:r w:rsidR="003E10A4" w:rsidRPr="003E10A4">
        <w:rPr>
          <w:rFonts w:ascii="Arial" w:eastAsia="Arial" w:hAnsi="Arial" w:cs="Arial"/>
          <w:w w:val="99"/>
        </w:rPr>
        <w:t>Hội nghị và sự kiện lớn trong khách sạn</w:t>
      </w:r>
    </w:p>
    <w:p w:rsidR="003E10A4" w:rsidRPr="003E10A4" w:rsidRDefault="00A17851" w:rsidP="00CF4378">
      <w:pPr>
        <w:ind w:firstLine="462"/>
        <w:rPr>
          <w:rFonts w:ascii="Arial" w:eastAsia="Arial" w:hAnsi="Arial" w:cs="Arial"/>
          <w:w w:val="99"/>
        </w:rPr>
      </w:pPr>
      <w:r>
        <w:rPr>
          <w:rFonts w:eastAsia="Times New Roman"/>
          <w:w w:val="99"/>
        </w:rPr>
        <w:t>-</w:t>
      </w:r>
      <w:r>
        <w:rPr>
          <w:rFonts w:eastAsia="Times New Roman"/>
        </w:rPr>
        <w:t xml:space="preserve">      </w:t>
      </w:r>
      <w:r>
        <w:rPr>
          <w:rFonts w:ascii="Arial" w:eastAsia="Arial" w:hAnsi="Arial" w:cs="Arial"/>
          <w:w w:val="99"/>
        </w:rPr>
        <w:t>Group</w:t>
      </w:r>
      <w:r>
        <w:rPr>
          <w:rFonts w:ascii="Arial" w:eastAsia="Arial" w:hAnsi="Arial" w:cs="Arial"/>
        </w:rPr>
        <w:t xml:space="preserve"> </w:t>
      </w:r>
      <w:r>
        <w:rPr>
          <w:rFonts w:ascii="Arial" w:eastAsia="Arial" w:hAnsi="Arial" w:cs="Arial"/>
          <w:w w:val="99"/>
        </w:rPr>
        <w:t>arrivals</w:t>
      </w:r>
      <w:r>
        <w:rPr>
          <w:rFonts w:ascii="Arial" w:eastAsia="Arial" w:hAnsi="Arial" w:cs="Arial"/>
        </w:rPr>
        <w:t xml:space="preserve"> </w:t>
      </w:r>
      <w:r>
        <w:rPr>
          <w:rFonts w:ascii="Arial" w:eastAsia="Arial" w:hAnsi="Arial" w:cs="Arial"/>
          <w:w w:val="99"/>
        </w:rPr>
        <w:t>and</w:t>
      </w:r>
      <w:r>
        <w:rPr>
          <w:rFonts w:ascii="Arial" w:eastAsia="Arial" w:hAnsi="Arial" w:cs="Arial"/>
        </w:rPr>
        <w:t xml:space="preserve"> </w:t>
      </w:r>
      <w:r>
        <w:rPr>
          <w:rFonts w:ascii="Arial" w:eastAsia="Arial" w:hAnsi="Arial" w:cs="Arial"/>
          <w:w w:val="99"/>
        </w:rPr>
        <w:t>departures</w:t>
      </w:r>
      <w:r w:rsidR="003E10A4">
        <w:rPr>
          <w:rFonts w:ascii="Arial" w:eastAsia="Arial" w:hAnsi="Arial" w:cs="Arial"/>
          <w:w w:val="99"/>
        </w:rPr>
        <w:t>/</w:t>
      </w:r>
      <w:r w:rsidR="003E10A4" w:rsidRPr="003E10A4">
        <w:t xml:space="preserve"> </w:t>
      </w:r>
      <w:r w:rsidR="003E10A4" w:rsidRPr="003E10A4">
        <w:rPr>
          <w:rFonts w:ascii="Arial" w:eastAsia="Arial" w:hAnsi="Arial" w:cs="Arial"/>
          <w:w w:val="99"/>
        </w:rPr>
        <w:t>Đoàn đến và đi/</w:t>
      </w:r>
    </w:p>
    <w:p w:rsidR="00692043" w:rsidRDefault="00692043">
      <w:pPr>
        <w:spacing w:before="8" w:line="220" w:lineRule="exact"/>
        <w:rPr>
          <w:sz w:val="22"/>
          <w:szCs w:val="22"/>
        </w:rPr>
      </w:pPr>
    </w:p>
    <w:p w:rsidR="003E10A4" w:rsidRPr="003E10A4" w:rsidRDefault="00A17851" w:rsidP="003E10A4">
      <w:pPr>
        <w:rPr>
          <w:rFonts w:ascii="Arial" w:eastAsia="Arial" w:hAnsi="Arial" w:cs="Arial"/>
          <w:b/>
          <w:w w:val="99"/>
        </w:rPr>
      </w:pPr>
      <w:r>
        <w:rPr>
          <w:rFonts w:ascii="Arial" w:eastAsia="Arial" w:hAnsi="Arial" w:cs="Arial"/>
          <w:b/>
          <w:w w:val="99"/>
        </w:rPr>
        <w:t>Communication</w:t>
      </w:r>
      <w:r w:rsidR="003E10A4">
        <w:rPr>
          <w:rFonts w:ascii="Arial" w:eastAsia="Arial" w:hAnsi="Arial" w:cs="Arial"/>
          <w:b/>
          <w:w w:val="99"/>
        </w:rPr>
        <w:t>/</w:t>
      </w:r>
      <w:r w:rsidR="003E10A4" w:rsidRPr="003E10A4">
        <w:t xml:space="preserve"> </w:t>
      </w:r>
      <w:r w:rsidR="003E10A4" w:rsidRPr="003E10A4">
        <w:rPr>
          <w:rFonts w:ascii="Arial" w:eastAsia="Arial" w:hAnsi="Arial" w:cs="Arial"/>
          <w:b/>
          <w:w w:val="99"/>
        </w:rPr>
        <w:t>Truyền thông</w:t>
      </w:r>
    </w:p>
    <w:p w:rsidR="00692043" w:rsidRDefault="00692043">
      <w:pPr>
        <w:ind w:left="102"/>
        <w:rPr>
          <w:rFonts w:ascii="Arial" w:eastAsia="Arial" w:hAnsi="Arial" w:cs="Arial"/>
        </w:rPr>
      </w:pPr>
    </w:p>
    <w:p w:rsidR="003E10A4" w:rsidRDefault="00A17851">
      <w:pPr>
        <w:spacing w:before="15" w:line="255" w:lineRule="auto"/>
        <w:ind w:left="462" w:right="2003"/>
        <w:rPr>
          <w:rFonts w:ascii="Arial" w:eastAsia="Arial" w:hAnsi="Arial" w:cs="Arial"/>
          <w:w w:val="99"/>
        </w:rPr>
      </w:pPr>
      <w:r>
        <w:rPr>
          <w:rFonts w:ascii="Arial" w:eastAsia="Arial" w:hAnsi="Arial" w:cs="Arial"/>
          <w:w w:val="99"/>
        </w:rPr>
        <w:t>When</w:t>
      </w:r>
      <w:r>
        <w:rPr>
          <w:rFonts w:ascii="Arial" w:eastAsia="Arial" w:hAnsi="Arial" w:cs="Arial"/>
        </w:rPr>
        <w:t xml:space="preserve"> </w:t>
      </w:r>
      <w:r>
        <w:rPr>
          <w:rFonts w:ascii="Arial" w:eastAsia="Arial" w:hAnsi="Arial" w:cs="Arial"/>
          <w:w w:val="99"/>
        </w:rPr>
        <w:t>it</w:t>
      </w:r>
      <w:r>
        <w:rPr>
          <w:rFonts w:ascii="Arial" w:eastAsia="Arial" w:hAnsi="Arial" w:cs="Arial"/>
        </w:rPr>
        <w:t xml:space="preserve"> </w:t>
      </w:r>
      <w:r>
        <w:rPr>
          <w:rFonts w:ascii="Arial" w:eastAsia="Arial" w:hAnsi="Arial" w:cs="Arial"/>
          <w:w w:val="99"/>
        </w:rPr>
        <w:t>is</w:t>
      </w:r>
      <w:r>
        <w:rPr>
          <w:rFonts w:ascii="Arial" w:eastAsia="Arial" w:hAnsi="Arial" w:cs="Arial"/>
        </w:rPr>
        <w:t xml:space="preserve"> </w:t>
      </w:r>
      <w:r>
        <w:rPr>
          <w:rFonts w:ascii="Arial" w:eastAsia="Arial" w:hAnsi="Arial" w:cs="Arial"/>
          <w:w w:val="99"/>
        </w:rPr>
        <w:t>requested</w:t>
      </w:r>
      <w:r>
        <w:rPr>
          <w:rFonts w:ascii="Arial" w:eastAsia="Arial" w:hAnsi="Arial" w:cs="Arial"/>
        </w:rPr>
        <w:t xml:space="preserve"> </w:t>
      </w:r>
      <w:r>
        <w:rPr>
          <w:rFonts w:ascii="Arial" w:eastAsia="Arial" w:hAnsi="Arial" w:cs="Arial"/>
          <w:w w:val="99"/>
        </w:rPr>
        <w:t>the</w:t>
      </w:r>
      <w:r>
        <w:rPr>
          <w:rFonts w:ascii="Arial" w:eastAsia="Arial" w:hAnsi="Arial" w:cs="Arial"/>
        </w:rPr>
        <w:t xml:space="preserve"> </w:t>
      </w:r>
      <w:r>
        <w:rPr>
          <w:rFonts w:ascii="Arial" w:eastAsia="Arial" w:hAnsi="Arial" w:cs="Arial"/>
          <w:w w:val="99"/>
        </w:rPr>
        <w:t>House</w:t>
      </w:r>
      <w:r>
        <w:rPr>
          <w:rFonts w:ascii="Arial" w:eastAsia="Arial" w:hAnsi="Arial" w:cs="Arial"/>
        </w:rPr>
        <w:t xml:space="preserve"> </w:t>
      </w:r>
      <w:r>
        <w:rPr>
          <w:rFonts w:ascii="Arial" w:eastAsia="Arial" w:hAnsi="Arial" w:cs="Arial"/>
          <w:w w:val="99"/>
        </w:rPr>
        <w:t>Attendant</w:t>
      </w:r>
      <w:r>
        <w:rPr>
          <w:rFonts w:ascii="Arial" w:eastAsia="Arial" w:hAnsi="Arial" w:cs="Arial"/>
        </w:rPr>
        <w:t xml:space="preserve"> </w:t>
      </w:r>
      <w:r>
        <w:rPr>
          <w:rFonts w:ascii="Arial" w:eastAsia="Arial" w:hAnsi="Arial" w:cs="Arial"/>
          <w:w w:val="99"/>
        </w:rPr>
        <w:t>will</w:t>
      </w:r>
      <w:r>
        <w:rPr>
          <w:rFonts w:ascii="Arial" w:eastAsia="Arial" w:hAnsi="Arial" w:cs="Arial"/>
        </w:rPr>
        <w:t xml:space="preserve"> </w:t>
      </w:r>
      <w:r>
        <w:rPr>
          <w:rFonts w:ascii="Arial" w:eastAsia="Arial" w:hAnsi="Arial" w:cs="Arial"/>
          <w:w w:val="99"/>
        </w:rPr>
        <w:t>collect</w:t>
      </w:r>
      <w:r>
        <w:rPr>
          <w:rFonts w:ascii="Arial" w:eastAsia="Arial" w:hAnsi="Arial" w:cs="Arial"/>
        </w:rPr>
        <w:t xml:space="preserve"> </w:t>
      </w:r>
      <w:r>
        <w:rPr>
          <w:rFonts w:ascii="Arial" w:eastAsia="Arial" w:hAnsi="Arial" w:cs="Arial"/>
          <w:w w:val="99"/>
        </w:rPr>
        <w:t>the</w:t>
      </w:r>
      <w:r>
        <w:rPr>
          <w:rFonts w:ascii="Arial" w:eastAsia="Arial" w:hAnsi="Arial" w:cs="Arial"/>
        </w:rPr>
        <w:t xml:space="preserve"> </w:t>
      </w:r>
      <w:r>
        <w:rPr>
          <w:rFonts w:ascii="Arial" w:eastAsia="Arial" w:hAnsi="Arial" w:cs="Arial"/>
          <w:w w:val="99"/>
        </w:rPr>
        <w:t>communication</w:t>
      </w:r>
      <w:r>
        <w:rPr>
          <w:rFonts w:ascii="Arial" w:eastAsia="Arial" w:hAnsi="Arial" w:cs="Arial"/>
        </w:rPr>
        <w:t xml:space="preserve"> </w:t>
      </w:r>
      <w:r>
        <w:rPr>
          <w:rFonts w:ascii="Arial" w:eastAsia="Arial" w:hAnsi="Arial" w:cs="Arial"/>
          <w:w w:val="99"/>
        </w:rPr>
        <w:t>device.</w:t>
      </w:r>
    </w:p>
    <w:p w:rsidR="003E10A4" w:rsidRPr="003E10A4" w:rsidRDefault="003E10A4" w:rsidP="003E10A4">
      <w:pPr>
        <w:ind w:firstLine="462"/>
        <w:rPr>
          <w:rFonts w:ascii="Arial" w:eastAsia="Arial" w:hAnsi="Arial" w:cs="Arial"/>
          <w:w w:val="99"/>
        </w:rPr>
      </w:pPr>
      <w:r w:rsidRPr="003E10A4">
        <w:rPr>
          <w:rFonts w:ascii="Arial" w:eastAsia="Arial" w:hAnsi="Arial" w:cs="Arial"/>
          <w:w w:val="99"/>
        </w:rPr>
        <w:t>Khi được yêu cầu, N</w:t>
      </w:r>
      <w:r w:rsidR="00CF4378">
        <w:rPr>
          <w:rFonts w:ascii="Arial" w:eastAsia="Arial" w:hAnsi="Arial" w:cs="Arial"/>
          <w:w w:val="99"/>
        </w:rPr>
        <w:t>hân viên giặt l</w:t>
      </w:r>
      <w:r w:rsidRPr="003E10A4">
        <w:rPr>
          <w:rFonts w:ascii="Arial" w:eastAsia="Arial" w:hAnsi="Arial" w:cs="Arial"/>
          <w:w w:val="99"/>
        </w:rPr>
        <w:t xml:space="preserve">à sẽ </w:t>
      </w:r>
      <w:r w:rsidR="00CF4378">
        <w:rPr>
          <w:rFonts w:ascii="Arial" w:eastAsia="Arial" w:hAnsi="Arial" w:cs="Arial"/>
          <w:w w:val="99"/>
        </w:rPr>
        <w:t>nhận bộ đàm</w:t>
      </w:r>
    </w:p>
    <w:p w:rsidR="003E10A4" w:rsidRDefault="003E10A4">
      <w:pPr>
        <w:spacing w:before="15" w:line="255" w:lineRule="auto"/>
        <w:ind w:left="462" w:right="2003"/>
        <w:rPr>
          <w:rFonts w:ascii="Arial" w:eastAsia="Arial" w:hAnsi="Arial" w:cs="Arial"/>
          <w:w w:val="99"/>
        </w:rPr>
      </w:pPr>
    </w:p>
    <w:p w:rsidR="00692043" w:rsidRDefault="00A17851">
      <w:pPr>
        <w:spacing w:before="15" w:line="255" w:lineRule="auto"/>
        <w:ind w:left="462" w:right="2003"/>
        <w:rPr>
          <w:rFonts w:ascii="Arial" w:eastAsia="Arial" w:hAnsi="Arial" w:cs="Arial"/>
          <w:w w:val="99"/>
        </w:rPr>
      </w:pPr>
      <w:r>
        <w:rPr>
          <w:rFonts w:ascii="Arial" w:eastAsia="Arial" w:hAnsi="Arial" w:cs="Arial"/>
          <w:w w:val="99"/>
        </w:rPr>
        <w:t>The</w:t>
      </w:r>
      <w:r>
        <w:rPr>
          <w:rFonts w:ascii="Arial" w:eastAsia="Arial" w:hAnsi="Arial" w:cs="Arial"/>
        </w:rPr>
        <w:t xml:space="preserve"> </w:t>
      </w:r>
      <w:r>
        <w:rPr>
          <w:rFonts w:ascii="Arial" w:eastAsia="Arial" w:hAnsi="Arial" w:cs="Arial"/>
          <w:w w:val="99"/>
        </w:rPr>
        <w:t>equipment</w:t>
      </w:r>
      <w:r>
        <w:rPr>
          <w:rFonts w:ascii="Arial" w:eastAsia="Arial" w:hAnsi="Arial" w:cs="Arial"/>
        </w:rPr>
        <w:t xml:space="preserve"> </w:t>
      </w:r>
      <w:r>
        <w:rPr>
          <w:rFonts w:ascii="Arial" w:eastAsia="Arial" w:hAnsi="Arial" w:cs="Arial"/>
          <w:w w:val="99"/>
        </w:rPr>
        <w:t>is</w:t>
      </w:r>
      <w:r>
        <w:rPr>
          <w:rFonts w:ascii="Arial" w:eastAsia="Arial" w:hAnsi="Arial" w:cs="Arial"/>
        </w:rPr>
        <w:t xml:space="preserve"> </w:t>
      </w:r>
      <w:r>
        <w:rPr>
          <w:rFonts w:ascii="Arial" w:eastAsia="Arial" w:hAnsi="Arial" w:cs="Arial"/>
          <w:w w:val="99"/>
        </w:rPr>
        <w:t>provided</w:t>
      </w:r>
      <w:r>
        <w:rPr>
          <w:rFonts w:ascii="Arial" w:eastAsia="Arial" w:hAnsi="Arial" w:cs="Arial"/>
        </w:rPr>
        <w:t xml:space="preserve"> </w:t>
      </w:r>
      <w:r>
        <w:rPr>
          <w:rFonts w:ascii="Arial" w:eastAsia="Arial" w:hAnsi="Arial" w:cs="Arial"/>
          <w:w w:val="99"/>
        </w:rPr>
        <w:t>for</w:t>
      </w:r>
      <w:r>
        <w:rPr>
          <w:rFonts w:ascii="Arial" w:eastAsia="Arial" w:hAnsi="Arial" w:cs="Arial"/>
        </w:rPr>
        <w:t xml:space="preserve"> </w:t>
      </w:r>
      <w:r>
        <w:rPr>
          <w:rFonts w:ascii="Arial" w:eastAsia="Arial" w:hAnsi="Arial" w:cs="Arial"/>
          <w:w w:val="99"/>
        </w:rPr>
        <w:t>effective</w:t>
      </w:r>
      <w:r>
        <w:rPr>
          <w:rFonts w:ascii="Arial" w:eastAsia="Arial" w:hAnsi="Arial" w:cs="Arial"/>
        </w:rPr>
        <w:t xml:space="preserve"> </w:t>
      </w:r>
      <w:r>
        <w:rPr>
          <w:rFonts w:ascii="Arial" w:eastAsia="Arial" w:hAnsi="Arial" w:cs="Arial"/>
          <w:w w:val="99"/>
        </w:rPr>
        <w:t>communication</w:t>
      </w:r>
      <w:r>
        <w:rPr>
          <w:rFonts w:ascii="Arial" w:eastAsia="Arial" w:hAnsi="Arial" w:cs="Arial"/>
        </w:rPr>
        <w:t xml:space="preserve"> </w:t>
      </w:r>
      <w:r>
        <w:rPr>
          <w:rFonts w:ascii="Arial" w:eastAsia="Arial" w:hAnsi="Arial" w:cs="Arial"/>
          <w:w w:val="99"/>
        </w:rPr>
        <w:t>between</w:t>
      </w:r>
      <w:r>
        <w:rPr>
          <w:rFonts w:ascii="Arial" w:eastAsia="Arial" w:hAnsi="Arial" w:cs="Arial"/>
        </w:rPr>
        <w:t xml:space="preserve"> </w:t>
      </w:r>
      <w:r>
        <w:rPr>
          <w:rFonts w:ascii="Arial" w:eastAsia="Arial" w:hAnsi="Arial" w:cs="Arial"/>
          <w:w w:val="99"/>
        </w:rPr>
        <w:t>all</w:t>
      </w:r>
      <w:r>
        <w:rPr>
          <w:rFonts w:ascii="Arial" w:eastAsia="Arial" w:hAnsi="Arial" w:cs="Arial"/>
        </w:rPr>
        <w:t xml:space="preserve"> </w:t>
      </w:r>
      <w:r>
        <w:rPr>
          <w:rFonts w:ascii="Arial" w:eastAsia="Arial" w:hAnsi="Arial" w:cs="Arial"/>
          <w:w w:val="99"/>
        </w:rPr>
        <w:t>staff.</w:t>
      </w:r>
    </w:p>
    <w:p w:rsidR="00CF4378" w:rsidRPr="00CF4378" w:rsidRDefault="00CF4378" w:rsidP="00CF4378">
      <w:pPr>
        <w:ind w:firstLine="462"/>
        <w:rPr>
          <w:rFonts w:ascii="Arial" w:eastAsia="Arial" w:hAnsi="Arial" w:cs="Arial"/>
          <w:w w:val="99"/>
        </w:rPr>
      </w:pPr>
      <w:r w:rsidRPr="00CF4378">
        <w:rPr>
          <w:rFonts w:ascii="Arial" w:eastAsia="Arial" w:hAnsi="Arial" w:cs="Arial"/>
          <w:w w:val="99"/>
        </w:rPr>
        <w:t>Các thiết bị được cung cấp để giao tiếp hiệu quả giữa tất cả các nhân viên.</w:t>
      </w:r>
    </w:p>
    <w:p w:rsidR="00692043" w:rsidRDefault="00A17851" w:rsidP="00CF4378">
      <w:pPr>
        <w:spacing w:line="220" w:lineRule="exact"/>
        <w:ind w:firstLine="462"/>
        <w:rPr>
          <w:rFonts w:ascii="Arial" w:eastAsia="Arial" w:hAnsi="Arial" w:cs="Arial"/>
          <w:w w:val="99"/>
        </w:rPr>
      </w:pPr>
      <w:r>
        <w:rPr>
          <w:rFonts w:ascii="Arial" w:eastAsia="Arial" w:hAnsi="Arial" w:cs="Arial"/>
          <w:w w:val="99"/>
        </w:rPr>
        <w:t>It</w:t>
      </w:r>
      <w:r>
        <w:rPr>
          <w:rFonts w:ascii="Arial" w:eastAsia="Arial" w:hAnsi="Arial" w:cs="Arial"/>
        </w:rPr>
        <w:t xml:space="preserve"> </w:t>
      </w:r>
      <w:r>
        <w:rPr>
          <w:rFonts w:ascii="Arial" w:eastAsia="Arial" w:hAnsi="Arial" w:cs="Arial"/>
          <w:w w:val="99"/>
        </w:rPr>
        <w:t>is</w:t>
      </w:r>
      <w:r>
        <w:rPr>
          <w:rFonts w:ascii="Arial" w:eastAsia="Arial" w:hAnsi="Arial" w:cs="Arial"/>
        </w:rPr>
        <w:t xml:space="preserve"> </w:t>
      </w:r>
      <w:r>
        <w:rPr>
          <w:rFonts w:ascii="Arial" w:eastAsia="Arial" w:hAnsi="Arial" w:cs="Arial"/>
          <w:w w:val="99"/>
        </w:rPr>
        <w:t>important</w:t>
      </w:r>
      <w:r>
        <w:rPr>
          <w:rFonts w:ascii="Arial" w:eastAsia="Arial" w:hAnsi="Arial" w:cs="Arial"/>
        </w:rPr>
        <w:t xml:space="preserve"> </w:t>
      </w:r>
      <w:r>
        <w:rPr>
          <w:rFonts w:ascii="Arial" w:eastAsia="Arial" w:hAnsi="Arial" w:cs="Arial"/>
          <w:w w:val="99"/>
        </w:rPr>
        <w:t>that</w:t>
      </w:r>
      <w:r>
        <w:rPr>
          <w:rFonts w:ascii="Arial" w:eastAsia="Arial" w:hAnsi="Arial" w:cs="Arial"/>
        </w:rPr>
        <w:t xml:space="preserve"> </w:t>
      </w:r>
      <w:r>
        <w:rPr>
          <w:rFonts w:ascii="Arial" w:eastAsia="Arial" w:hAnsi="Arial" w:cs="Arial"/>
          <w:w w:val="99"/>
        </w:rPr>
        <w:t>the</w:t>
      </w:r>
      <w:r>
        <w:rPr>
          <w:rFonts w:ascii="Arial" w:eastAsia="Arial" w:hAnsi="Arial" w:cs="Arial"/>
        </w:rPr>
        <w:t xml:space="preserve"> </w:t>
      </w:r>
      <w:r>
        <w:rPr>
          <w:rFonts w:ascii="Arial" w:eastAsia="Arial" w:hAnsi="Arial" w:cs="Arial"/>
          <w:w w:val="99"/>
        </w:rPr>
        <w:t>device</w:t>
      </w:r>
      <w:r>
        <w:rPr>
          <w:rFonts w:ascii="Arial" w:eastAsia="Arial" w:hAnsi="Arial" w:cs="Arial"/>
        </w:rPr>
        <w:t xml:space="preserve"> </w:t>
      </w:r>
      <w:r>
        <w:rPr>
          <w:rFonts w:ascii="Arial" w:eastAsia="Arial" w:hAnsi="Arial" w:cs="Arial"/>
          <w:w w:val="99"/>
        </w:rPr>
        <w:t>is</w:t>
      </w:r>
      <w:r>
        <w:rPr>
          <w:rFonts w:ascii="Arial" w:eastAsia="Arial" w:hAnsi="Arial" w:cs="Arial"/>
        </w:rPr>
        <w:t xml:space="preserve"> </w:t>
      </w:r>
      <w:r>
        <w:rPr>
          <w:rFonts w:ascii="Arial" w:eastAsia="Arial" w:hAnsi="Arial" w:cs="Arial"/>
          <w:w w:val="99"/>
        </w:rPr>
        <w:t>in</w:t>
      </w:r>
      <w:r>
        <w:rPr>
          <w:rFonts w:ascii="Arial" w:eastAsia="Arial" w:hAnsi="Arial" w:cs="Arial"/>
        </w:rPr>
        <w:t xml:space="preserve"> </w:t>
      </w:r>
      <w:r>
        <w:rPr>
          <w:rFonts w:ascii="Arial" w:eastAsia="Arial" w:hAnsi="Arial" w:cs="Arial"/>
          <w:w w:val="99"/>
        </w:rPr>
        <w:t>good</w:t>
      </w:r>
      <w:r>
        <w:rPr>
          <w:rFonts w:ascii="Arial" w:eastAsia="Arial" w:hAnsi="Arial" w:cs="Arial"/>
        </w:rPr>
        <w:t xml:space="preserve"> </w:t>
      </w:r>
      <w:r>
        <w:rPr>
          <w:rFonts w:ascii="Arial" w:eastAsia="Arial" w:hAnsi="Arial" w:cs="Arial"/>
          <w:w w:val="99"/>
        </w:rPr>
        <w:t>working</w:t>
      </w:r>
      <w:r>
        <w:rPr>
          <w:rFonts w:ascii="Arial" w:eastAsia="Arial" w:hAnsi="Arial" w:cs="Arial"/>
        </w:rPr>
        <w:t xml:space="preserve"> </w:t>
      </w:r>
      <w:r>
        <w:rPr>
          <w:rFonts w:ascii="Arial" w:eastAsia="Arial" w:hAnsi="Arial" w:cs="Arial"/>
          <w:w w:val="99"/>
        </w:rPr>
        <w:t>order</w:t>
      </w:r>
      <w:r>
        <w:rPr>
          <w:rFonts w:ascii="Arial" w:eastAsia="Arial" w:hAnsi="Arial" w:cs="Arial"/>
        </w:rPr>
        <w:t xml:space="preserve"> </w:t>
      </w:r>
      <w:r>
        <w:rPr>
          <w:rFonts w:ascii="Arial" w:eastAsia="Arial" w:hAnsi="Arial" w:cs="Arial"/>
          <w:w w:val="99"/>
        </w:rPr>
        <w:t>for</w:t>
      </w:r>
      <w:r>
        <w:rPr>
          <w:rFonts w:ascii="Arial" w:eastAsia="Arial" w:hAnsi="Arial" w:cs="Arial"/>
        </w:rPr>
        <w:t xml:space="preserve"> </w:t>
      </w:r>
      <w:r>
        <w:rPr>
          <w:rFonts w:ascii="Arial" w:eastAsia="Arial" w:hAnsi="Arial" w:cs="Arial"/>
          <w:w w:val="99"/>
        </w:rPr>
        <w:t>the</w:t>
      </w:r>
      <w:r>
        <w:rPr>
          <w:rFonts w:ascii="Arial" w:eastAsia="Arial" w:hAnsi="Arial" w:cs="Arial"/>
        </w:rPr>
        <w:t xml:space="preserve"> </w:t>
      </w:r>
      <w:r>
        <w:rPr>
          <w:rFonts w:ascii="Arial" w:eastAsia="Arial" w:hAnsi="Arial" w:cs="Arial"/>
          <w:w w:val="99"/>
        </w:rPr>
        <w:t>staff</w:t>
      </w:r>
      <w:r>
        <w:rPr>
          <w:rFonts w:ascii="Arial" w:eastAsia="Arial" w:hAnsi="Arial" w:cs="Arial"/>
        </w:rPr>
        <w:t xml:space="preserve"> </w:t>
      </w:r>
      <w:r>
        <w:rPr>
          <w:rFonts w:ascii="Arial" w:eastAsia="Arial" w:hAnsi="Arial" w:cs="Arial"/>
          <w:w w:val="99"/>
        </w:rPr>
        <w:t>to</w:t>
      </w:r>
      <w:r>
        <w:rPr>
          <w:rFonts w:ascii="Arial" w:eastAsia="Arial" w:hAnsi="Arial" w:cs="Arial"/>
        </w:rPr>
        <w:t xml:space="preserve"> </w:t>
      </w:r>
      <w:r>
        <w:rPr>
          <w:rFonts w:ascii="Arial" w:eastAsia="Arial" w:hAnsi="Arial" w:cs="Arial"/>
          <w:w w:val="99"/>
        </w:rPr>
        <w:t>be</w:t>
      </w:r>
      <w:r>
        <w:rPr>
          <w:rFonts w:ascii="Arial" w:eastAsia="Arial" w:hAnsi="Arial" w:cs="Arial"/>
        </w:rPr>
        <w:t xml:space="preserve"> </w:t>
      </w:r>
      <w:r>
        <w:rPr>
          <w:rFonts w:ascii="Arial" w:eastAsia="Arial" w:hAnsi="Arial" w:cs="Arial"/>
          <w:w w:val="99"/>
        </w:rPr>
        <w:t>contactable</w:t>
      </w:r>
      <w:r>
        <w:rPr>
          <w:rFonts w:ascii="Arial" w:eastAsia="Arial" w:hAnsi="Arial" w:cs="Arial"/>
        </w:rPr>
        <w:t xml:space="preserve"> </w:t>
      </w:r>
      <w:r>
        <w:rPr>
          <w:rFonts w:ascii="Arial" w:eastAsia="Arial" w:hAnsi="Arial" w:cs="Arial"/>
          <w:w w:val="99"/>
        </w:rPr>
        <w:t>at</w:t>
      </w:r>
      <w:r>
        <w:rPr>
          <w:rFonts w:ascii="Arial" w:eastAsia="Arial" w:hAnsi="Arial" w:cs="Arial"/>
        </w:rPr>
        <w:t xml:space="preserve"> </w:t>
      </w:r>
      <w:r>
        <w:rPr>
          <w:rFonts w:ascii="Arial" w:eastAsia="Arial" w:hAnsi="Arial" w:cs="Arial"/>
          <w:w w:val="99"/>
        </w:rPr>
        <w:t>all</w:t>
      </w:r>
      <w:r>
        <w:rPr>
          <w:rFonts w:ascii="Arial" w:eastAsia="Arial" w:hAnsi="Arial" w:cs="Arial"/>
        </w:rPr>
        <w:t xml:space="preserve"> </w:t>
      </w:r>
      <w:r>
        <w:rPr>
          <w:rFonts w:ascii="Arial" w:eastAsia="Arial" w:hAnsi="Arial" w:cs="Arial"/>
          <w:w w:val="99"/>
        </w:rPr>
        <w:t>times.</w:t>
      </w:r>
    </w:p>
    <w:p w:rsidR="00CF4378" w:rsidRPr="00CF4378" w:rsidRDefault="00CF4378" w:rsidP="00CF4378">
      <w:pPr>
        <w:ind w:firstLine="462"/>
        <w:rPr>
          <w:rFonts w:ascii="Arial" w:eastAsia="Arial" w:hAnsi="Arial" w:cs="Arial"/>
          <w:w w:val="99"/>
        </w:rPr>
      </w:pPr>
      <w:r w:rsidRPr="00CF4378">
        <w:rPr>
          <w:rFonts w:ascii="Arial" w:eastAsia="Arial" w:hAnsi="Arial" w:cs="Arial"/>
          <w:w w:val="99"/>
        </w:rPr>
        <w:t xml:space="preserve">Điều quan trọng là thiết bị phải hoạt động tốt để nhân viên luôn có thể liên lạc được. </w:t>
      </w:r>
    </w:p>
    <w:p w:rsidR="00CF4378" w:rsidRDefault="00CF4378" w:rsidP="00CF4378">
      <w:pPr>
        <w:spacing w:line="220" w:lineRule="exact"/>
        <w:ind w:firstLine="462"/>
        <w:rPr>
          <w:rFonts w:ascii="Arial" w:eastAsia="Arial" w:hAnsi="Arial" w:cs="Arial"/>
          <w:w w:val="99"/>
        </w:rPr>
      </w:pPr>
    </w:p>
    <w:p w:rsidR="00CF4378" w:rsidRDefault="00CF4378" w:rsidP="00CF4378">
      <w:pPr>
        <w:spacing w:line="220" w:lineRule="exact"/>
        <w:ind w:firstLine="462"/>
        <w:rPr>
          <w:rFonts w:ascii="Arial" w:eastAsia="Arial" w:hAnsi="Arial" w:cs="Arial"/>
          <w:w w:val="99"/>
        </w:rPr>
      </w:pPr>
    </w:p>
    <w:p w:rsidR="00692043" w:rsidRDefault="00692043">
      <w:pPr>
        <w:spacing w:before="17" w:line="220" w:lineRule="exact"/>
        <w:rPr>
          <w:sz w:val="22"/>
          <w:szCs w:val="22"/>
        </w:rPr>
      </w:pPr>
    </w:p>
    <w:p w:rsidR="00692043" w:rsidRDefault="00A17851">
      <w:pPr>
        <w:spacing w:before="34"/>
        <w:ind w:left="202"/>
        <w:rPr>
          <w:rFonts w:ascii="Arial" w:eastAsia="Arial" w:hAnsi="Arial" w:cs="Arial"/>
        </w:rPr>
      </w:pPr>
      <w:r>
        <w:rPr>
          <w:rFonts w:ascii="Arial" w:eastAsia="Arial" w:hAnsi="Arial" w:cs="Arial"/>
          <w:b/>
          <w:w w:val="99"/>
        </w:rPr>
        <w:t>Participate</w:t>
      </w:r>
      <w:r>
        <w:rPr>
          <w:rFonts w:ascii="Arial" w:eastAsia="Arial" w:hAnsi="Arial" w:cs="Arial"/>
          <w:b/>
        </w:rPr>
        <w:t xml:space="preserve"> </w:t>
      </w:r>
      <w:r>
        <w:rPr>
          <w:rFonts w:ascii="Arial" w:eastAsia="Arial" w:hAnsi="Arial" w:cs="Arial"/>
          <w:b/>
          <w:w w:val="99"/>
        </w:rPr>
        <w:t>in</w:t>
      </w:r>
      <w:r>
        <w:rPr>
          <w:rFonts w:ascii="Arial" w:eastAsia="Arial" w:hAnsi="Arial" w:cs="Arial"/>
          <w:b/>
        </w:rPr>
        <w:t xml:space="preserve"> </w:t>
      </w:r>
      <w:r>
        <w:rPr>
          <w:rFonts w:ascii="Arial" w:eastAsia="Arial" w:hAnsi="Arial" w:cs="Arial"/>
          <w:b/>
          <w:w w:val="99"/>
        </w:rPr>
        <w:t>Daily</w:t>
      </w:r>
      <w:r>
        <w:rPr>
          <w:rFonts w:ascii="Arial" w:eastAsia="Arial" w:hAnsi="Arial" w:cs="Arial"/>
          <w:b/>
        </w:rPr>
        <w:t xml:space="preserve"> </w:t>
      </w:r>
      <w:r>
        <w:rPr>
          <w:rFonts w:ascii="Arial" w:eastAsia="Arial" w:hAnsi="Arial" w:cs="Arial"/>
          <w:b/>
          <w:w w:val="99"/>
        </w:rPr>
        <w:t>Stretches</w:t>
      </w:r>
      <w:r w:rsidR="00CF4378">
        <w:rPr>
          <w:rFonts w:ascii="Arial" w:eastAsia="Arial" w:hAnsi="Arial" w:cs="Arial"/>
          <w:b/>
          <w:w w:val="99"/>
        </w:rPr>
        <w:t>/ Yêu cầu làm thêm giờ</w:t>
      </w:r>
    </w:p>
    <w:p w:rsidR="00692043" w:rsidRDefault="00A17851">
      <w:pPr>
        <w:spacing w:before="17"/>
        <w:ind w:left="562"/>
        <w:rPr>
          <w:rFonts w:ascii="Arial" w:eastAsia="Arial" w:hAnsi="Arial" w:cs="Arial"/>
        </w:rPr>
      </w:pPr>
      <w:r>
        <w:rPr>
          <w:rFonts w:ascii="Arial" w:eastAsia="Arial" w:hAnsi="Arial" w:cs="Arial"/>
          <w:w w:val="99"/>
        </w:rPr>
        <w:t>Staff</w:t>
      </w:r>
      <w:r>
        <w:rPr>
          <w:rFonts w:ascii="Arial" w:eastAsia="Arial" w:hAnsi="Arial" w:cs="Arial"/>
        </w:rPr>
        <w:t xml:space="preserve"> </w:t>
      </w:r>
      <w:r>
        <w:rPr>
          <w:rFonts w:ascii="Arial" w:eastAsia="Arial" w:hAnsi="Arial" w:cs="Arial"/>
          <w:w w:val="99"/>
        </w:rPr>
        <w:t>members</w:t>
      </w:r>
      <w:r>
        <w:rPr>
          <w:rFonts w:ascii="Arial" w:eastAsia="Arial" w:hAnsi="Arial" w:cs="Arial"/>
        </w:rPr>
        <w:t xml:space="preserve"> </w:t>
      </w:r>
      <w:r>
        <w:rPr>
          <w:rFonts w:ascii="Arial" w:eastAsia="Arial" w:hAnsi="Arial" w:cs="Arial"/>
          <w:w w:val="99"/>
        </w:rPr>
        <w:t>are</w:t>
      </w:r>
      <w:r>
        <w:rPr>
          <w:rFonts w:ascii="Arial" w:eastAsia="Arial" w:hAnsi="Arial" w:cs="Arial"/>
        </w:rPr>
        <w:t xml:space="preserve"> </w:t>
      </w:r>
      <w:r>
        <w:rPr>
          <w:rFonts w:ascii="Arial" w:eastAsia="Arial" w:hAnsi="Arial" w:cs="Arial"/>
          <w:w w:val="99"/>
        </w:rPr>
        <w:t>recommended</w:t>
      </w:r>
      <w:r>
        <w:rPr>
          <w:rFonts w:ascii="Arial" w:eastAsia="Arial" w:hAnsi="Arial" w:cs="Arial"/>
        </w:rPr>
        <w:t xml:space="preserve"> </w:t>
      </w:r>
      <w:r>
        <w:rPr>
          <w:rFonts w:ascii="Arial" w:eastAsia="Arial" w:hAnsi="Arial" w:cs="Arial"/>
          <w:w w:val="99"/>
        </w:rPr>
        <w:t>(where</w:t>
      </w:r>
      <w:r>
        <w:rPr>
          <w:rFonts w:ascii="Arial" w:eastAsia="Arial" w:hAnsi="Arial" w:cs="Arial"/>
        </w:rPr>
        <w:t xml:space="preserve"> </w:t>
      </w:r>
      <w:r>
        <w:rPr>
          <w:rFonts w:ascii="Arial" w:eastAsia="Arial" w:hAnsi="Arial" w:cs="Arial"/>
          <w:w w:val="99"/>
        </w:rPr>
        <w:t>applicable)</w:t>
      </w:r>
      <w:r>
        <w:rPr>
          <w:rFonts w:ascii="Arial" w:eastAsia="Arial" w:hAnsi="Arial" w:cs="Arial"/>
        </w:rPr>
        <w:t xml:space="preserve"> </w:t>
      </w:r>
      <w:r>
        <w:rPr>
          <w:rFonts w:ascii="Arial" w:eastAsia="Arial" w:hAnsi="Arial" w:cs="Arial"/>
          <w:w w:val="99"/>
        </w:rPr>
        <w:t>to</w:t>
      </w:r>
      <w:r>
        <w:rPr>
          <w:rFonts w:ascii="Arial" w:eastAsia="Arial" w:hAnsi="Arial" w:cs="Arial"/>
        </w:rPr>
        <w:t xml:space="preserve"> </w:t>
      </w:r>
      <w:r>
        <w:rPr>
          <w:rFonts w:ascii="Arial" w:eastAsia="Arial" w:hAnsi="Arial" w:cs="Arial"/>
          <w:w w:val="99"/>
        </w:rPr>
        <w:t>complete</w:t>
      </w:r>
      <w:r>
        <w:rPr>
          <w:rFonts w:ascii="Arial" w:eastAsia="Arial" w:hAnsi="Arial" w:cs="Arial"/>
        </w:rPr>
        <w:t xml:space="preserve"> </w:t>
      </w:r>
      <w:r>
        <w:rPr>
          <w:rFonts w:ascii="Arial" w:eastAsia="Arial" w:hAnsi="Arial" w:cs="Arial"/>
          <w:w w:val="99"/>
        </w:rPr>
        <w:t>daily</w:t>
      </w:r>
      <w:r>
        <w:rPr>
          <w:rFonts w:ascii="Arial" w:eastAsia="Arial" w:hAnsi="Arial" w:cs="Arial"/>
        </w:rPr>
        <w:t xml:space="preserve"> </w:t>
      </w:r>
      <w:r>
        <w:rPr>
          <w:rFonts w:ascii="Arial" w:eastAsia="Arial" w:hAnsi="Arial" w:cs="Arial"/>
          <w:w w:val="99"/>
        </w:rPr>
        <w:t>exercises</w:t>
      </w:r>
      <w:r>
        <w:rPr>
          <w:rFonts w:ascii="Arial" w:eastAsia="Arial" w:hAnsi="Arial" w:cs="Arial"/>
        </w:rPr>
        <w:t xml:space="preserve"> </w:t>
      </w:r>
      <w:r>
        <w:rPr>
          <w:rFonts w:ascii="Arial" w:eastAsia="Arial" w:hAnsi="Arial" w:cs="Arial"/>
          <w:w w:val="99"/>
        </w:rPr>
        <w:t>in</w:t>
      </w:r>
      <w:r>
        <w:rPr>
          <w:rFonts w:ascii="Arial" w:eastAsia="Arial" w:hAnsi="Arial" w:cs="Arial"/>
        </w:rPr>
        <w:t xml:space="preserve"> </w:t>
      </w:r>
      <w:r>
        <w:rPr>
          <w:rFonts w:ascii="Arial" w:eastAsia="Arial" w:hAnsi="Arial" w:cs="Arial"/>
          <w:w w:val="99"/>
        </w:rPr>
        <w:t>line</w:t>
      </w:r>
      <w:r>
        <w:rPr>
          <w:rFonts w:ascii="Arial" w:eastAsia="Arial" w:hAnsi="Arial" w:cs="Arial"/>
        </w:rPr>
        <w:t xml:space="preserve"> </w:t>
      </w:r>
      <w:r>
        <w:rPr>
          <w:rFonts w:ascii="Arial" w:eastAsia="Arial" w:hAnsi="Arial" w:cs="Arial"/>
          <w:w w:val="99"/>
        </w:rPr>
        <w:t>with</w:t>
      </w:r>
      <w:r>
        <w:rPr>
          <w:rFonts w:ascii="Arial" w:eastAsia="Arial" w:hAnsi="Arial" w:cs="Arial"/>
        </w:rPr>
        <w:t xml:space="preserve"> </w:t>
      </w:r>
      <w:r>
        <w:rPr>
          <w:rFonts w:ascii="Arial" w:eastAsia="Arial" w:hAnsi="Arial" w:cs="Arial"/>
          <w:w w:val="99"/>
        </w:rPr>
        <w:t>WH&amp;S</w:t>
      </w:r>
    </w:p>
    <w:p w:rsidR="00CF4378" w:rsidRPr="00CF4378" w:rsidRDefault="00CF4378" w:rsidP="00CF4378">
      <w:pPr>
        <w:ind w:left="562"/>
        <w:rPr>
          <w:rFonts w:ascii="Arial" w:eastAsia="Arial" w:hAnsi="Arial" w:cs="Arial"/>
        </w:rPr>
      </w:pPr>
      <w:r>
        <w:rPr>
          <w:rFonts w:ascii="Arial" w:eastAsia="Arial" w:hAnsi="Arial" w:cs="Arial"/>
          <w:w w:val="99"/>
        </w:rPr>
        <w:t>G</w:t>
      </w:r>
      <w:r w:rsidR="00A17851">
        <w:rPr>
          <w:rFonts w:ascii="Arial" w:eastAsia="Arial" w:hAnsi="Arial" w:cs="Arial"/>
          <w:w w:val="99"/>
        </w:rPr>
        <w:t>uidelines</w:t>
      </w:r>
    </w:p>
    <w:p w:rsidR="00CF4378" w:rsidRPr="00CF4378" w:rsidRDefault="00CF4378" w:rsidP="00CF4378">
      <w:pPr>
        <w:ind w:left="562"/>
        <w:rPr>
          <w:rFonts w:ascii="Arial" w:eastAsia="Arial" w:hAnsi="Arial" w:cs="Arial"/>
        </w:rPr>
      </w:pPr>
      <w:r w:rsidRPr="00CF4378">
        <w:rPr>
          <w:rFonts w:ascii="Arial" w:eastAsia="Arial" w:hAnsi="Arial" w:cs="Arial"/>
        </w:rPr>
        <w:t xml:space="preserve">Nhân viên được khuyến nghị (nếu có) để hoàn thành các </w:t>
      </w:r>
      <w:r w:rsidR="00BD6E61">
        <w:rPr>
          <w:rFonts w:ascii="Arial" w:eastAsia="Arial" w:hAnsi="Arial" w:cs="Arial"/>
        </w:rPr>
        <w:t>công việc</w:t>
      </w:r>
      <w:r w:rsidRPr="00CF4378">
        <w:rPr>
          <w:rFonts w:ascii="Arial" w:eastAsia="Arial" w:hAnsi="Arial" w:cs="Arial"/>
        </w:rPr>
        <w:t xml:space="preserve"> hàng ngày phù hợp với WH &amp;S</w:t>
      </w:r>
    </w:p>
    <w:p w:rsidR="00CF4378" w:rsidRDefault="00CF4378" w:rsidP="00CF4378">
      <w:pPr>
        <w:ind w:left="562"/>
        <w:rPr>
          <w:rFonts w:ascii="Arial" w:eastAsia="Arial" w:hAnsi="Arial" w:cs="Arial"/>
        </w:rPr>
      </w:pPr>
      <w:r w:rsidRPr="00CF4378">
        <w:rPr>
          <w:rFonts w:ascii="Arial" w:eastAsia="Arial" w:hAnsi="Arial" w:cs="Arial"/>
        </w:rPr>
        <w:t>Hướng dẫn</w:t>
      </w:r>
    </w:p>
    <w:p w:rsidR="00692043" w:rsidRDefault="00692043">
      <w:pPr>
        <w:spacing w:before="6" w:line="220" w:lineRule="exact"/>
        <w:rPr>
          <w:sz w:val="22"/>
          <w:szCs w:val="22"/>
        </w:rPr>
      </w:pPr>
    </w:p>
    <w:p w:rsidR="00692043" w:rsidRDefault="00A17851">
      <w:pPr>
        <w:ind w:left="202"/>
        <w:rPr>
          <w:rFonts w:ascii="Arial" w:eastAsia="Arial" w:hAnsi="Arial" w:cs="Arial"/>
        </w:rPr>
      </w:pPr>
      <w:r>
        <w:rPr>
          <w:rFonts w:ascii="Arial" w:eastAsia="Arial" w:hAnsi="Arial" w:cs="Arial"/>
          <w:b/>
          <w:w w:val="99"/>
        </w:rPr>
        <w:t>Collecting</w:t>
      </w:r>
      <w:r>
        <w:rPr>
          <w:rFonts w:ascii="Arial" w:eastAsia="Arial" w:hAnsi="Arial" w:cs="Arial"/>
          <w:b/>
        </w:rPr>
        <w:t xml:space="preserve"> </w:t>
      </w:r>
      <w:r>
        <w:rPr>
          <w:rFonts w:ascii="Arial" w:eastAsia="Arial" w:hAnsi="Arial" w:cs="Arial"/>
          <w:b/>
          <w:w w:val="99"/>
        </w:rPr>
        <w:t>equipment</w:t>
      </w:r>
      <w:r w:rsidR="00A45287">
        <w:rPr>
          <w:rFonts w:ascii="Arial" w:eastAsia="Arial" w:hAnsi="Arial" w:cs="Arial"/>
          <w:b/>
          <w:w w:val="99"/>
        </w:rPr>
        <w:t>/ Nhận trang thiết bị &amp; CCDC</w:t>
      </w:r>
    </w:p>
    <w:p w:rsidR="00692043" w:rsidRDefault="00A17851">
      <w:pPr>
        <w:spacing w:before="17"/>
        <w:ind w:left="562" w:right="733"/>
        <w:rPr>
          <w:rFonts w:ascii="Arial" w:eastAsia="Arial" w:hAnsi="Arial" w:cs="Arial"/>
          <w:w w:val="99"/>
        </w:rPr>
      </w:pPr>
      <w:r>
        <w:rPr>
          <w:rFonts w:ascii="Arial" w:eastAsia="Arial" w:hAnsi="Arial" w:cs="Arial"/>
          <w:w w:val="99"/>
        </w:rPr>
        <w:t>The</w:t>
      </w:r>
      <w:r>
        <w:rPr>
          <w:rFonts w:ascii="Arial" w:eastAsia="Arial" w:hAnsi="Arial" w:cs="Arial"/>
        </w:rPr>
        <w:t xml:space="preserve"> </w:t>
      </w:r>
      <w:r w:rsidR="0019754C">
        <w:rPr>
          <w:rFonts w:ascii="Arial" w:eastAsia="Arial" w:hAnsi="Arial" w:cs="Arial"/>
          <w:w w:val="99"/>
        </w:rPr>
        <w:t>Laundry</w:t>
      </w:r>
      <w:r>
        <w:rPr>
          <w:rFonts w:ascii="Arial" w:eastAsia="Arial" w:hAnsi="Arial" w:cs="Arial"/>
        </w:rPr>
        <w:t xml:space="preserve"> </w:t>
      </w:r>
      <w:r>
        <w:rPr>
          <w:rFonts w:ascii="Arial" w:eastAsia="Arial" w:hAnsi="Arial" w:cs="Arial"/>
          <w:w w:val="99"/>
        </w:rPr>
        <w:t>Attendant</w:t>
      </w:r>
      <w:r>
        <w:rPr>
          <w:rFonts w:ascii="Arial" w:eastAsia="Arial" w:hAnsi="Arial" w:cs="Arial"/>
        </w:rPr>
        <w:t xml:space="preserve"> </w:t>
      </w:r>
      <w:r>
        <w:rPr>
          <w:rFonts w:ascii="Arial" w:eastAsia="Arial" w:hAnsi="Arial" w:cs="Arial"/>
          <w:w w:val="99"/>
        </w:rPr>
        <w:t>is</w:t>
      </w:r>
      <w:r>
        <w:rPr>
          <w:rFonts w:ascii="Arial" w:eastAsia="Arial" w:hAnsi="Arial" w:cs="Arial"/>
        </w:rPr>
        <w:t xml:space="preserve"> </w:t>
      </w:r>
      <w:r>
        <w:rPr>
          <w:rFonts w:ascii="Arial" w:eastAsia="Arial" w:hAnsi="Arial" w:cs="Arial"/>
          <w:w w:val="99"/>
        </w:rPr>
        <w:t>to</w:t>
      </w:r>
      <w:r>
        <w:rPr>
          <w:rFonts w:ascii="Arial" w:eastAsia="Arial" w:hAnsi="Arial" w:cs="Arial"/>
        </w:rPr>
        <w:t xml:space="preserve"> </w:t>
      </w:r>
      <w:r>
        <w:rPr>
          <w:rFonts w:ascii="Arial" w:eastAsia="Arial" w:hAnsi="Arial" w:cs="Arial"/>
          <w:w w:val="99"/>
        </w:rPr>
        <w:t>collect</w:t>
      </w:r>
      <w:r>
        <w:rPr>
          <w:rFonts w:ascii="Arial" w:eastAsia="Arial" w:hAnsi="Arial" w:cs="Arial"/>
        </w:rPr>
        <w:t xml:space="preserve"> </w:t>
      </w:r>
      <w:r>
        <w:rPr>
          <w:rFonts w:ascii="Arial" w:eastAsia="Arial" w:hAnsi="Arial" w:cs="Arial"/>
          <w:w w:val="99"/>
        </w:rPr>
        <w:t>the</w:t>
      </w:r>
      <w:r>
        <w:rPr>
          <w:rFonts w:ascii="Arial" w:eastAsia="Arial" w:hAnsi="Arial" w:cs="Arial"/>
        </w:rPr>
        <w:t xml:space="preserve"> </w:t>
      </w:r>
      <w:r>
        <w:rPr>
          <w:rFonts w:ascii="Arial" w:eastAsia="Arial" w:hAnsi="Arial" w:cs="Arial"/>
          <w:w w:val="99"/>
        </w:rPr>
        <w:t>relevant</w:t>
      </w:r>
      <w:r>
        <w:rPr>
          <w:rFonts w:ascii="Arial" w:eastAsia="Arial" w:hAnsi="Arial" w:cs="Arial"/>
        </w:rPr>
        <w:t xml:space="preserve"> </w:t>
      </w:r>
      <w:r>
        <w:rPr>
          <w:rFonts w:ascii="Arial" w:eastAsia="Arial" w:hAnsi="Arial" w:cs="Arial"/>
          <w:w w:val="99"/>
        </w:rPr>
        <w:t>equipment</w:t>
      </w:r>
      <w:r>
        <w:rPr>
          <w:rFonts w:ascii="Arial" w:eastAsia="Arial" w:hAnsi="Arial" w:cs="Arial"/>
        </w:rPr>
        <w:t xml:space="preserve"> </w:t>
      </w:r>
      <w:r>
        <w:rPr>
          <w:rFonts w:ascii="Arial" w:eastAsia="Arial" w:hAnsi="Arial" w:cs="Arial"/>
          <w:w w:val="99"/>
        </w:rPr>
        <w:t>and</w:t>
      </w:r>
      <w:r>
        <w:rPr>
          <w:rFonts w:ascii="Arial" w:eastAsia="Arial" w:hAnsi="Arial" w:cs="Arial"/>
        </w:rPr>
        <w:t xml:space="preserve"> </w:t>
      </w:r>
      <w:r>
        <w:rPr>
          <w:rFonts w:ascii="Arial" w:eastAsia="Arial" w:hAnsi="Arial" w:cs="Arial"/>
          <w:w w:val="99"/>
        </w:rPr>
        <w:t>trolleys</w:t>
      </w:r>
      <w:r>
        <w:rPr>
          <w:rFonts w:ascii="Arial" w:eastAsia="Arial" w:hAnsi="Arial" w:cs="Arial"/>
        </w:rPr>
        <w:t xml:space="preserve"> </w:t>
      </w:r>
      <w:r>
        <w:rPr>
          <w:rFonts w:ascii="Arial" w:eastAsia="Arial" w:hAnsi="Arial" w:cs="Arial"/>
          <w:w w:val="99"/>
        </w:rPr>
        <w:t>and</w:t>
      </w:r>
      <w:r>
        <w:rPr>
          <w:rFonts w:ascii="Arial" w:eastAsia="Arial" w:hAnsi="Arial" w:cs="Arial"/>
        </w:rPr>
        <w:t xml:space="preserve"> </w:t>
      </w:r>
      <w:r>
        <w:rPr>
          <w:rFonts w:ascii="Arial" w:eastAsia="Arial" w:hAnsi="Arial" w:cs="Arial"/>
          <w:w w:val="99"/>
        </w:rPr>
        <w:t>ensure</w:t>
      </w:r>
      <w:r>
        <w:rPr>
          <w:rFonts w:ascii="Arial" w:eastAsia="Arial" w:hAnsi="Arial" w:cs="Arial"/>
        </w:rPr>
        <w:t xml:space="preserve"> </w:t>
      </w:r>
      <w:r>
        <w:rPr>
          <w:rFonts w:ascii="Arial" w:eastAsia="Arial" w:hAnsi="Arial" w:cs="Arial"/>
          <w:w w:val="99"/>
        </w:rPr>
        <w:t>they</w:t>
      </w:r>
      <w:r>
        <w:rPr>
          <w:rFonts w:ascii="Arial" w:eastAsia="Arial" w:hAnsi="Arial" w:cs="Arial"/>
        </w:rPr>
        <w:t xml:space="preserve"> </w:t>
      </w:r>
      <w:r>
        <w:rPr>
          <w:rFonts w:ascii="Arial" w:eastAsia="Arial" w:hAnsi="Arial" w:cs="Arial"/>
          <w:w w:val="99"/>
        </w:rPr>
        <w:t>are</w:t>
      </w:r>
      <w:r>
        <w:rPr>
          <w:rFonts w:ascii="Arial" w:eastAsia="Arial" w:hAnsi="Arial" w:cs="Arial"/>
        </w:rPr>
        <w:t xml:space="preserve"> </w:t>
      </w:r>
      <w:r>
        <w:rPr>
          <w:rFonts w:ascii="Arial" w:eastAsia="Arial" w:hAnsi="Arial" w:cs="Arial"/>
          <w:w w:val="99"/>
        </w:rPr>
        <w:t>fully stocked,</w:t>
      </w:r>
      <w:r>
        <w:rPr>
          <w:rFonts w:ascii="Arial" w:eastAsia="Arial" w:hAnsi="Arial" w:cs="Arial"/>
        </w:rPr>
        <w:t xml:space="preserve"> </w:t>
      </w:r>
      <w:r>
        <w:rPr>
          <w:rFonts w:ascii="Arial" w:eastAsia="Arial" w:hAnsi="Arial" w:cs="Arial"/>
          <w:w w:val="99"/>
        </w:rPr>
        <w:t>in</w:t>
      </w:r>
      <w:r>
        <w:rPr>
          <w:rFonts w:ascii="Arial" w:eastAsia="Arial" w:hAnsi="Arial" w:cs="Arial"/>
        </w:rPr>
        <w:t xml:space="preserve"> </w:t>
      </w:r>
      <w:r>
        <w:rPr>
          <w:rFonts w:ascii="Arial" w:eastAsia="Arial" w:hAnsi="Arial" w:cs="Arial"/>
          <w:w w:val="99"/>
        </w:rPr>
        <w:t>good</w:t>
      </w:r>
      <w:r>
        <w:rPr>
          <w:rFonts w:ascii="Arial" w:eastAsia="Arial" w:hAnsi="Arial" w:cs="Arial"/>
        </w:rPr>
        <w:t xml:space="preserve"> </w:t>
      </w:r>
      <w:r>
        <w:rPr>
          <w:rFonts w:ascii="Arial" w:eastAsia="Arial" w:hAnsi="Arial" w:cs="Arial"/>
          <w:w w:val="99"/>
        </w:rPr>
        <w:t>working</w:t>
      </w:r>
      <w:r>
        <w:rPr>
          <w:rFonts w:ascii="Arial" w:eastAsia="Arial" w:hAnsi="Arial" w:cs="Arial"/>
        </w:rPr>
        <w:t xml:space="preserve"> </w:t>
      </w:r>
      <w:r>
        <w:rPr>
          <w:rFonts w:ascii="Arial" w:eastAsia="Arial" w:hAnsi="Arial" w:cs="Arial"/>
          <w:w w:val="99"/>
        </w:rPr>
        <w:t>order</w:t>
      </w:r>
      <w:r>
        <w:rPr>
          <w:rFonts w:ascii="Arial" w:eastAsia="Arial" w:hAnsi="Arial" w:cs="Arial"/>
        </w:rPr>
        <w:t xml:space="preserve"> </w:t>
      </w:r>
      <w:r>
        <w:rPr>
          <w:rFonts w:ascii="Arial" w:eastAsia="Arial" w:hAnsi="Arial" w:cs="Arial"/>
          <w:w w:val="99"/>
        </w:rPr>
        <w:t>to</w:t>
      </w:r>
      <w:r>
        <w:rPr>
          <w:rFonts w:ascii="Arial" w:eastAsia="Arial" w:hAnsi="Arial" w:cs="Arial"/>
        </w:rPr>
        <w:t xml:space="preserve"> </w:t>
      </w:r>
      <w:r>
        <w:rPr>
          <w:rFonts w:ascii="Arial" w:eastAsia="Arial" w:hAnsi="Arial" w:cs="Arial"/>
          <w:w w:val="99"/>
        </w:rPr>
        <w:t>complete</w:t>
      </w:r>
      <w:r>
        <w:rPr>
          <w:rFonts w:ascii="Arial" w:eastAsia="Arial" w:hAnsi="Arial" w:cs="Arial"/>
        </w:rPr>
        <w:t xml:space="preserve"> </w:t>
      </w:r>
      <w:r>
        <w:rPr>
          <w:rFonts w:ascii="Arial" w:eastAsia="Arial" w:hAnsi="Arial" w:cs="Arial"/>
          <w:w w:val="99"/>
        </w:rPr>
        <w:t>tasks</w:t>
      </w:r>
      <w:r>
        <w:rPr>
          <w:rFonts w:ascii="Arial" w:eastAsia="Arial" w:hAnsi="Arial" w:cs="Arial"/>
        </w:rPr>
        <w:t xml:space="preserve"> </w:t>
      </w:r>
      <w:r>
        <w:rPr>
          <w:rFonts w:ascii="Arial" w:eastAsia="Arial" w:hAnsi="Arial" w:cs="Arial"/>
          <w:w w:val="99"/>
        </w:rPr>
        <w:t>and</w:t>
      </w:r>
      <w:r>
        <w:rPr>
          <w:rFonts w:ascii="Arial" w:eastAsia="Arial" w:hAnsi="Arial" w:cs="Arial"/>
        </w:rPr>
        <w:t xml:space="preserve"> </w:t>
      </w:r>
      <w:r>
        <w:rPr>
          <w:rFonts w:ascii="Arial" w:eastAsia="Arial" w:hAnsi="Arial" w:cs="Arial"/>
          <w:w w:val="99"/>
        </w:rPr>
        <w:t>are</w:t>
      </w:r>
      <w:r>
        <w:rPr>
          <w:rFonts w:ascii="Arial" w:eastAsia="Arial" w:hAnsi="Arial" w:cs="Arial"/>
        </w:rPr>
        <w:t xml:space="preserve"> </w:t>
      </w:r>
      <w:r>
        <w:rPr>
          <w:rFonts w:ascii="Arial" w:eastAsia="Arial" w:hAnsi="Arial" w:cs="Arial"/>
          <w:w w:val="99"/>
        </w:rPr>
        <w:t>clean</w:t>
      </w:r>
      <w:r>
        <w:rPr>
          <w:rFonts w:ascii="Arial" w:eastAsia="Arial" w:hAnsi="Arial" w:cs="Arial"/>
        </w:rPr>
        <w:t xml:space="preserve"> </w:t>
      </w:r>
      <w:r>
        <w:rPr>
          <w:rFonts w:ascii="Arial" w:eastAsia="Arial" w:hAnsi="Arial" w:cs="Arial"/>
          <w:w w:val="99"/>
        </w:rPr>
        <w:t>and</w:t>
      </w:r>
      <w:r>
        <w:rPr>
          <w:rFonts w:ascii="Arial" w:eastAsia="Arial" w:hAnsi="Arial" w:cs="Arial"/>
        </w:rPr>
        <w:t xml:space="preserve"> </w:t>
      </w:r>
      <w:r>
        <w:rPr>
          <w:rFonts w:ascii="Arial" w:eastAsia="Arial" w:hAnsi="Arial" w:cs="Arial"/>
          <w:w w:val="99"/>
        </w:rPr>
        <w:t>tidy</w:t>
      </w:r>
      <w:r>
        <w:rPr>
          <w:rFonts w:ascii="Arial" w:eastAsia="Arial" w:hAnsi="Arial" w:cs="Arial"/>
        </w:rPr>
        <w:t xml:space="preserve"> </w:t>
      </w:r>
      <w:r>
        <w:rPr>
          <w:rFonts w:ascii="Arial" w:eastAsia="Arial" w:hAnsi="Arial" w:cs="Arial"/>
          <w:w w:val="99"/>
        </w:rPr>
        <w:t>and</w:t>
      </w:r>
      <w:r>
        <w:rPr>
          <w:rFonts w:ascii="Arial" w:eastAsia="Arial" w:hAnsi="Arial" w:cs="Arial"/>
        </w:rPr>
        <w:t xml:space="preserve"> </w:t>
      </w:r>
      <w:r>
        <w:rPr>
          <w:rFonts w:ascii="Arial" w:eastAsia="Arial" w:hAnsi="Arial" w:cs="Arial"/>
          <w:w w:val="99"/>
        </w:rPr>
        <w:t>presented</w:t>
      </w:r>
      <w:r>
        <w:rPr>
          <w:rFonts w:ascii="Arial" w:eastAsia="Arial" w:hAnsi="Arial" w:cs="Arial"/>
        </w:rPr>
        <w:t xml:space="preserve"> </w:t>
      </w:r>
      <w:r>
        <w:rPr>
          <w:rFonts w:ascii="Arial" w:eastAsia="Arial" w:hAnsi="Arial" w:cs="Arial"/>
          <w:w w:val="99"/>
        </w:rPr>
        <w:t>in</w:t>
      </w:r>
      <w:r>
        <w:rPr>
          <w:rFonts w:ascii="Arial" w:eastAsia="Arial" w:hAnsi="Arial" w:cs="Arial"/>
        </w:rPr>
        <w:t xml:space="preserve"> </w:t>
      </w:r>
      <w:r>
        <w:rPr>
          <w:rFonts w:ascii="Arial" w:eastAsia="Arial" w:hAnsi="Arial" w:cs="Arial"/>
          <w:w w:val="99"/>
        </w:rPr>
        <w:t>a professional</w:t>
      </w:r>
      <w:r>
        <w:rPr>
          <w:rFonts w:ascii="Arial" w:eastAsia="Arial" w:hAnsi="Arial" w:cs="Arial"/>
        </w:rPr>
        <w:t xml:space="preserve"> </w:t>
      </w:r>
      <w:r>
        <w:rPr>
          <w:rFonts w:ascii="Arial" w:eastAsia="Arial" w:hAnsi="Arial" w:cs="Arial"/>
          <w:w w:val="99"/>
        </w:rPr>
        <w:t>manner.</w:t>
      </w:r>
    </w:p>
    <w:p w:rsidR="00A45287" w:rsidRPr="00A45287" w:rsidRDefault="00A45287" w:rsidP="00A45287">
      <w:pPr>
        <w:ind w:left="720"/>
        <w:rPr>
          <w:rFonts w:ascii="Arial" w:eastAsia="Arial" w:hAnsi="Arial" w:cs="Arial"/>
        </w:rPr>
      </w:pPr>
      <w:r w:rsidRPr="00A45287">
        <w:rPr>
          <w:rFonts w:ascii="Arial" w:eastAsia="Arial" w:hAnsi="Arial" w:cs="Arial"/>
        </w:rPr>
        <w:t>N</w:t>
      </w:r>
      <w:r>
        <w:rPr>
          <w:rFonts w:ascii="Arial" w:eastAsia="Arial" w:hAnsi="Arial" w:cs="Arial"/>
        </w:rPr>
        <w:t>hân viên giặt là</w:t>
      </w:r>
      <w:r w:rsidRPr="00A45287">
        <w:rPr>
          <w:rFonts w:ascii="Arial" w:eastAsia="Arial" w:hAnsi="Arial" w:cs="Arial"/>
        </w:rPr>
        <w:t xml:space="preserve"> phải </w:t>
      </w:r>
      <w:r>
        <w:rPr>
          <w:rFonts w:ascii="Arial" w:eastAsia="Arial" w:hAnsi="Arial" w:cs="Arial"/>
        </w:rPr>
        <w:t>nhận</w:t>
      </w:r>
      <w:r w:rsidRPr="00A45287">
        <w:rPr>
          <w:rFonts w:ascii="Arial" w:eastAsia="Arial" w:hAnsi="Arial" w:cs="Arial"/>
        </w:rPr>
        <w:t xml:space="preserve"> các thiết bị và xe đẩy có liên quan và đảm bảo chúng được dự trữ đầy đủ, hoạt động tốt để hoàn thành nhiệm vụ và sạch sẽ, gọn gàng và được trình bày mộ</w:t>
      </w:r>
      <w:r w:rsidR="00763E89">
        <w:rPr>
          <w:rFonts w:ascii="Arial" w:eastAsia="Arial" w:hAnsi="Arial" w:cs="Arial"/>
        </w:rPr>
        <w:t xml:space="preserve">t cách chuyên </w:t>
      </w:r>
      <w:r w:rsidRPr="00A45287">
        <w:rPr>
          <w:rFonts w:ascii="Arial" w:eastAsia="Arial" w:hAnsi="Arial" w:cs="Arial"/>
        </w:rPr>
        <w:t>nghiệp.</w:t>
      </w:r>
    </w:p>
    <w:p w:rsidR="00A45287" w:rsidRDefault="00A45287">
      <w:pPr>
        <w:spacing w:before="17"/>
        <w:ind w:left="562" w:right="733"/>
        <w:rPr>
          <w:rFonts w:ascii="Arial" w:eastAsia="Arial" w:hAnsi="Arial" w:cs="Arial"/>
        </w:rPr>
      </w:pPr>
    </w:p>
    <w:p w:rsidR="00692043" w:rsidRDefault="00692043">
      <w:pPr>
        <w:spacing w:line="200" w:lineRule="exact"/>
      </w:pPr>
    </w:p>
    <w:p w:rsidR="00692043" w:rsidRDefault="00692043">
      <w:pPr>
        <w:spacing w:before="19" w:line="240" w:lineRule="exact"/>
        <w:rPr>
          <w:sz w:val="24"/>
          <w:szCs w:val="24"/>
        </w:rPr>
      </w:pPr>
    </w:p>
    <w:p w:rsidR="00692043" w:rsidRDefault="00A17851">
      <w:pPr>
        <w:spacing w:line="220" w:lineRule="exact"/>
        <w:ind w:left="111"/>
        <w:rPr>
          <w:rFonts w:ascii="Arial" w:eastAsia="Arial" w:hAnsi="Arial" w:cs="Arial"/>
        </w:rPr>
      </w:pPr>
      <w:r>
        <w:rPr>
          <w:rFonts w:ascii="Arial" w:eastAsia="Arial" w:hAnsi="Arial" w:cs="Arial"/>
          <w:b/>
          <w:w w:val="99"/>
          <w:position w:val="-1"/>
        </w:rPr>
        <w:lastRenderedPageBreak/>
        <w:t>REFERENCE</w:t>
      </w:r>
      <w:r>
        <w:rPr>
          <w:rFonts w:ascii="Arial" w:eastAsia="Arial" w:hAnsi="Arial" w:cs="Arial"/>
          <w:b/>
          <w:position w:val="-1"/>
        </w:rPr>
        <w:t xml:space="preserve"> </w:t>
      </w:r>
      <w:r>
        <w:rPr>
          <w:rFonts w:ascii="Arial" w:eastAsia="Arial" w:hAnsi="Arial" w:cs="Arial"/>
          <w:b/>
          <w:w w:val="99"/>
          <w:position w:val="-1"/>
        </w:rPr>
        <w:t>DOCUMENTS</w:t>
      </w:r>
      <w:r w:rsidR="00A45287">
        <w:rPr>
          <w:rFonts w:ascii="Arial" w:eastAsia="Arial" w:hAnsi="Arial" w:cs="Arial"/>
          <w:b/>
          <w:w w:val="99"/>
          <w:position w:val="-1"/>
        </w:rPr>
        <w:t>/ Tài liệu tham khảo</w:t>
      </w:r>
    </w:p>
    <w:p w:rsidR="00692043" w:rsidRDefault="00692043">
      <w:pPr>
        <w:spacing w:before="1" w:line="140" w:lineRule="exact"/>
        <w:rPr>
          <w:sz w:val="14"/>
          <w:szCs w:val="14"/>
        </w:rPr>
      </w:pPr>
    </w:p>
    <w:p w:rsidR="00692043" w:rsidRDefault="00692043">
      <w:pPr>
        <w:spacing w:line="200" w:lineRule="exact"/>
        <w:rPr>
          <w:lang w:eastAsia="ko-KR"/>
        </w:rPr>
      </w:pPr>
    </w:p>
    <w:tbl>
      <w:tblPr>
        <w:tblStyle w:val="TableGrid"/>
        <w:tblW w:w="0" w:type="auto"/>
        <w:tblInd w:w="111" w:type="dxa"/>
        <w:tblLook w:val="04A0" w:firstRow="1" w:lastRow="0" w:firstColumn="1" w:lastColumn="0" w:noHBand="0" w:noVBand="1"/>
      </w:tblPr>
      <w:tblGrid>
        <w:gridCol w:w="9785"/>
      </w:tblGrid>
      <w:tr w:rsidR="00091A93" w:rsidTr="00C679D0">
        <w:trPr>
          <w:trHeight w:val="530"/>
        </w:trPr>
        <w:tc>
          <w:tcPr>
            <w:tcW w:w="9896" w:type="dxa"/>
            <w:shd w:val="clear" w:color="auto" w:fill="000000" w:themeFill="text1"/>
            <w:vAlign w:val="center"/>
          </w:tcPr>
          <w:p w:rsidR="00091A93" w:rsidRDefault="00091A93" w:rsidP="00C679D0">
            <w:pPr>
              <w:spacing w:line="240" w:lineRule="exact"/>
              <w:rPr>
                <w:rFonts w:eastAsia="Malgun Gothic"/>
                <w:sz w:val="22"/>
                <w:szCs w:val="22"/>
                <w:lang w:eastAsia="ko-KR"/>
              </w:rPr>
            </w:pPr>
            <w:r>
              <w:rPr>
                <w:color w:val="FFFFFF"/>
                <w:w w:val="99"/>
              </w:rPr>
              <w:t>POLICY</w:t>
            </w:r>
            <w:r>
              <w:rPr>
                <w:color w:val="FFFFFF"/>
              </w:rPr>
              <w:t xml:space="preserve"> </w:t>
            </w:r>
            <w:r>
              <w:rPr>
                <w:color w:val="FFFFFF"/>
                <w:w w:val="99"/>
              </w:rPr>
              <w:t>AND</w:t>
            </w:r>
            <w:r>
              <w:rPr>
                <w:color w:val="FFFFFF"/>
              </w:rPr>
              <w:t xml:space="preserve"> </w:t>
            </w:r>
            <w:r>
              <w:rPr>
                <w:color w:val="FFFFFF"/>
                <w:w w:val="99"/>
              </w:rPr>
              <w:t>PROCEDURE</w:t>
            </w:r>
            <w:r>
              <w:rPr>
                <w:color w:val="FFFFFF"/>
              </w:rPr>
              <w:t xml:space="preserve">                                </w:t>
            </w:r>
            <w:r>
              <w:rPr>
                <w:color w:val="FFFFFF"/>
                <w:w w:val="99"/>
              </w:rPr>
              <w:t>SUPPORT</w:t>
            </w:r>
            <w:r>
              <w:rPr>
                <w:color w:val="FFFFFF"/>
              </w:rPr>
              <w:t xml:space="preserve"> </w:t>
            </w:r>
            <w:r>
              <w:rPr>
                <w:color w:val="FFFFFF"/>
                <w:w w:val="99"/>
              </w:rPr>
              <w:t>DOCUMENTS</w:t>
            </w:r>
          </w:p>
        </w:tc>
      </w:tr>
      <w:tr w:rsidR="00091A93" w:rsidTr="00C679D0">
        <w:trPr>
          <w:trHeight w:val="1417"/>
        </w:trPr>
        <w:tc>
          <w:tcPr>
            <w:tcW w:w="9896" w:type="dxa"/>
          </w:tcPr>
          <w:p w:rsidR="00091A93" w:rsidRDefault="00091A93" w:rsidP="00091A93">
            <w:pPr>
              <w:spacing w:before="34"/>
              <w:ind w:left="174"/>
              <w:rPr>
                <w:rFonts w:ascii="Arial" w:eastAsia="Malgun Gothic" w:hAnsi="Arial" w:cs="Arial"/>
                <w:w w:val="99"/>
                <w:lang w:eastAsia="ko-KR"/>
              </w:rPr>
            </w:pPr>
          </w:p>
          <w:p w:rsidR="00091A93" w:rsidRDefault="00091A93" w:rsidP="00091A93">
            <w:pPr>
              <w:spacing w:before="34"/>
              <w:rPr>
                <w:rFonts w:ascii="Arial" w:eastAsia="Arial" w:hAnsi="Arial" w:cs="Arial"/>
              </w:rPr>
            </w:pPr>
            <w:r>
              <w:rPr>
                <w:rFonts w:ascii="Arial" w:eastAsia="Arial" w:hAnsi="Arial" w:cs="Arial"/>
                <w:w w:val="99"/>
              </w:rPr>
              <w:t>HK-GEN-08-01-001-</w:t>
            </w:r>
            <w:r>
              <w:rPr>
                <w:rFonts w:ascii="Arial" w:eastAsia="Arial" w:hAnsi="Arial" w:cs="Arial"/>
              </w:rPr>
              <w:t xml:space="preserve"> </w:t>
            </w:r>
            <w:r>
              <w:rPr>
                <w:rFonts w:ascii="Arial" w:eastAsia="Arial" w:hAnsi="Arial" w:cs="Arial"/>
                <w:w w:val="99"/>
              </w:rPr>
              <w:t>Housekeeping</w:t>
            </w:r>
            <w:r>
              <w:rPr>
                <w:rFonts w:ascii="Arial" w:eastAsia="Arial" w:hAnsi="Arial" w:cs="Arial"/>
              </w:rPr>
              <w:t xml:space="preserve"> </w:t>
            </w:r>
            <w:r>
              <w:rPr>
                <w:rFonts w:ascii="Arial" w:eastAsia="Arial" w:hAnsi="Arial" w:cs="Arial"/>
                <w:w w:val="99"/>
              </w:rPr>
              <w:t>-</w:t>
            </w:r>
            <w:r>
              <w:rPr>
                <w:rFonts w:ascii="Arial" w:eastAsia="Arial" w:hAnsi="Arial" w:cs="Arial"/>
              </w:rPr>
              <w:t xml:space="preserve"> </w:t>
            </w:r>
            <w:r>
              <w:rPr>
                <w:rFonts w:ascii="Arial" w:eastAsia="Arial" w:hAnsi="Arial" w:cs="Arial"/>
                <w:w w:val="99"/>
              </w:rPr>
              <w:t>General</w:t>
            </w:r>
            <w:r>
              <w:rPr>
                <w:rFonts w:ascii="Arial" w:eastAsia="Arial" w:hAnsi="Arial" w:cs="Arial"/>
              </w:rPr>
              <w:t xml:space="preserve"> </w:t>
            </w:r>
            <w:r>
              <w:rPr>
                <w:rFonts w:ascii="Arial" w:eastAsia="Arial" w:hAnsi="Arial" w:cs="Arial"/>
                <w:w w:val="99"/>
              </w:rPr>
              <w:t>P&amp;P</w:t>
            </w:r>
            <w:r>
              <w:rPr>
                <w:rFonts w:ascii="Arial" w:eastAsia="Arial" w:hAnsi="Arial" w:cs="Arial"/>
              </w:rPr>
              <w:t xml:space="preserve"> </w:t>
            </w:r>
            <w:r>
              <w:rPr>
                <w:rFonts w:ascii="Arial" w:eastAsia="Arial" w:hAnsi="Arial" w:cs="Arial"/>
                <w:w w:val="99"/>
              </w:rPr>
              <w:t>-</w:t>
            </w:r>
            <w:r>
              <w:rPr>
                <w:rFonts w:ascii="Arial" w:eastAsia="Arial" w:hAnsi="Arial" w:cs="Arial"/>
              </w:rPr>
              <w:t xml:space="preserve"> </w:t>
            </w:r>
            <w:r>
              <w:rPr>
                <w:rFonts w:ascii="Arial" w:eastAsia="Arial" w:hAnsi="Arial" w:cs="Arial"/>
                <w:w w:val="99"/>
              </w:rPr>
              <w:t>Key</w:t>
            </w:r>
            <w:r>
              <w:rPr>
                <w:rFonts w:ascii="Arial" w:eastAsia="Arial" w:hAnsi="Arial" w:cs="Arial"/>
              </w:rPr>
              <w:t xml:space="preserve"> </w:t>
            </w:r>
            <w:r>
              <w:rPr>
                <w:rFonts w:ascii="Arial" w:eastAsia="Arial" w:hAnsi="Arial" w:cs="Arial"/>
                <w:w w:val="99"/>
              </w:rPr>
              <w:t>Control</w:t>
            </w:r>
            <w:r w:rsidR="00A45287">
              <w:rPr>
                <w:rFonts w:ascii="Arial" w:eastAsia="Arial" w:hAnsi="Arial" w:cs="Arial"/>
                <w:w w:val="99"/>
              </w:rPr>
              <w:t xml:space="preserve">/ </w:t>
            </w:r>
            <w:r w:rsidR="00656E7A" w:rsidRPr="00656E7A">
              <w:rPr>
                <w:rFonts w:ascii="Arial" w:eastAsia="Arial" w:hAnsi="Arial" w:cs="Arial"/>
                <w:w w:val="99"/>
              </w:rPr>
              <w:t>HK-GEN-08-01-001- Buồng phòng - P &amp;P chung - Điều khiển chính.</w:t>
            </w:r>
          </w:p>
          <w:p w:rsidR="00091A93" w:rsidRDefault="00091A93" w:rsidP="00C679D0">
            <w:pPr>
              <w:spacing w:line="240" w:lineRule="exact"/>
              <w:rPr>
                <w:rFonts w:eastAsia="Malgun Gothic"/>
                <w:sz w:val="22"/>
                <w:szCs w:val="22"/>
                <w:lang w:eastAsia="ko-KR"/>
              </w:rPr>
            </w:pPr>
          </w:p>
        </w:tc>
      </w:tr>
    </w:tbl>
    <w:p w:rsidR="00692043" w:rsidRDefault="00692043" w:rsidP="00091A93">
      <w:pPr>
        <w:spacing w:before="34"/>
        <w:rPr>
          <w:rFonts w:ascii="Arial" w:eastAsia="Malgun Gothic" w:hAnsi="Arial" w:cs="Arial"/>
          <w:lang w:eastAsia="ko-KR"/>
        </w:rPr>
      </w:pPr>
    </w:p>
    <w:p w:rsidR="00084F2B" w:rsidRDefault="00084F2B" w:rsidP="00091A93">
      <w:pPr>
        <w:spacing w:before="34"/>
        <w:rPr>
          <w:rFonts w:ascii="Arial" w:eastAsia="Malgun Gothic" w:hAnsi="Arial" w:cs="Arial"/>
          <w:lang w:eastAsia="ko-KR"/>
        </w:rPr>
      </w:pPr>
    </w:p>
    <w:p w:rsidR="00084F2B" w:rsidRDefault="00084F2B" w:rsidP="00091A93">
      <w:pPr>
        <w:spacing w:before="34"/>
        <w:rPr>
          <w:rFonts w:ascii="Arial" w:eastAsia="Malgun Gothic" w:hAnsi="Arial" w:cs="Arial"/>
          <w:lang w:eastAsia="ko-KR"/>
        </w:rPr>
      </w:pPr>
    </w:p>
    <w:p w:rsidR="00084F2B" w:rsidRDefault="00084F2B" w:rsidP="00091A93">
      <w:pPr>
        <w:spacing w:before="34"/>
        <w:rPr>
          <w:rFonts w:ascii="Arial" w:eastAsia="Malgun Gothic" w:hAnsi="Arial" w:cs="Arial"/>
          <w:lang w:eastAsia="ko-KR"/>
        </w:rPr>
      </w:pPr>
    </w:p>
    <w:p w:rsidR="00084F2B" w:rsidRDefault="00084F2B" w:rsidP="00091A93">
      <w:pPr>
        <w:spacing w:before="34"/>
        <w:rPr>
          <w:rFonts w:ascii="Arial" w:eastAsia="Malgun Gothic" w:hAnsi="Arial" w:cs="Arial"/>
          <w:lang w:eastAsia="ko-KR"/>
        </w:rPr>
      </w:pPr>
    </w:p>
    <w:p w:rsidR="00084F2B" w:rsidRDefault="00084F2B" w:rsidP="00091A93">
      <w:pPr>
        <w:spacing w:before="34"/>
        <w:rPr>
          <w:rFonts w:ascii="Arial" w:eastAsia="Malgun Gothic" w:hAnsi="Arial" w:cs="Arial"/>
          <w:lang w:eastAsia="ko-KR"/>
        </w:rPr>
      </w:pPr>
    </w:p>
    <w:p w:rsidR="00084F2B" w:rsidRDefault="00084F2B" w:rsidP="00091A93">
      <w:pPr>
        <w:spacing w:before="34"/>
        <w:rPr>
          <w:rFonts w:ascii="Arial" w:eastAsia="Malgun Gothic" w:hAnsi="Arial" w:cs="Arial"/>
          <w:lang w:eastAsia="ko-KR"/>
        </w:rPr>
      </w:pPr>
    </w:p>
    <w:p w:rsidR="00084F2B" w:rsidRDefault="00084F2B" w:rsidP="00091A93">
      <w:pPr>
        <w:spacing w:before="34"/>
        <w:rPr>
          <w:rFonts w:ascii="Arial" w:eastAsia="Malgun Gothic" w:hAnsi="Arial" w:cs="Arial"/>
          <w:lang w:eastAsia="ko-KR"/>
        </w:rPr>
      </w:pPr>
      <w:r>
        <w:rPr>
          <w:rFonts w:ascii="Arial" w:eastAsia="Malgun Gothic" w:hAnsi="Arial" w:cs="Arial"/>
          <w:lang w:eastAsia="ko-KR"/>
        </w:rPr>
        <w:t>------------------------------------------------                                                     -----------------------------------------------------</w:t>
      </w:r>
    </w:p>
    <w:p w:rsidR="00084F2B" w:rsidRDefault="00084F2B" w:rsidP="00091A93">
      <w:pPr>
        <w:spacing w:before="34"/>
        <w:rPr>
          <w:rFonts w:ascii="Arial" w:eastAsia="Malgun Gothic" w:hAnsi="Arial" w:cs="Arial"/>
          <w:lang w:eastAsia="ko-KR"/>
        </w:rPr>
      </w:pPr>
      <w:r>
        <w:rPr>
          <w:rFonts w:ascii="Arial" w:eastAsia="Malgun Gothic" w:hAnsi="Arial" w:cs="Arial"/>
          <w:lang w:eastAsia="ko-KR"/>
        </w:rPr>
        <w:t>Issued by:                                                                                               Approved by:</w:t>
      </w:r>
    </w:p>
    <w:p w:rsidR="00084F2B" w:rsidRPr="00091A93" w:rsidRDefault="00084F2B" w:rsidP="00091A93">
      <w:pPr>
        <w:spacing w:before="34"/>
        <w:rPr>
          <w:rFonts w:ascii="Arial" w:eastAsia="Malgun Gothic" w:hAnsi="Arial" w:cs="Arial"/>
          <w:lang w:eastAsia="ko-KR"/>
        </w:rPr>
      </w:pPr>
      <w:r>
        <w:rPr>
          <w:rFonts w:ascii="Arial" w:eastAsia="Malgun Gothic" w:hAnsi="Arial" w:cs="Arial"/>
          <w:lang w:eastAsia="ko-KR"/>
        </w:rPr>
        <w:t>Housekeeping Manager                                                                         General Manager</w:t>
      </w:r>
    </w:p>
    <w:sectPr w:rsidR="00084F2B" w:rsidRPr="00091A93">
      <w:headerReference w:type="default" r:id="rId7"/>
      <w:footerReference w:type="default" r:id="rId8"/>
      <w:pgSz w:w="12240" w:h="15840"/>
      <w:pgMar w:top="1380" w:right="1320" w:bottom="280" w:left="1240" w:header="718" w:footer="100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92866" w:rsidRDefault="00C92866">
      <w:r>
        <w:separator/>
      </w:r>
    </w:p>
  </w:endnote>
  <w:endnote w:type="continuationSeparator" w:id="0">
    <w:p w:rsidR="00C92866" w:rsidRDefault="00C928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2043" w:rsidRDefault="007F75CF">
    <w:pPr>
      <w:spacing w:line="200" w:lineRule="exact"/>
    </w:pPr>
    <w:r>
      <w:pict>
        <v:shapetype id="_x0000_t202" coordsize="21600,21600" o:spt="202" path="m,l,21600r21600,l21600,xe">
          <v:stroke joinstyle="miter"/>
          <v:path gradientshapeok="t" o:connecttype="rect"/>
        </v:shapetype>
        <v:shape id="_x0000_s2049" type="#_x0000_t202" style="position:absolute;margin-left:488pt;margin-top:730.85pt;width:53.15pt;height:11.95pt;z-index:-251658240;mso-position-horizontal-relative:page;mso-position-vertical-relative:page" filled="f" stroked="f">
          <v:textbox inset="0,0,0,0">
            <w:txbxContent>
              <w:p w:rsidR="00692043" w:rsidRDefault="00A17851">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7F75CF">
                  <w:rPr>
                    <w:rFonts w:ascii="Arial" w:eastAsia="Arial" w:hAnsi="Arial" w:cs="Arial"/>
                    <w:b/>
                    <w:noProof/>
                    <w:w w:val="99"/>
                  </w:rPr>
                  <w:t>1</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92866" w:rsidRDefault="00C92866">
      <w:r>
        <w:separator/>
      </w:r>
    </w:p>
  </w:footnote>
  <w:footnote w:type="continuationSeparator" w:id="0">
    <w:p w:rsidR="00C92866" w:rsidRDefault="00C928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06F6" w:rsidRPr="00F07B6A" w:rsidRDefault="002406F6" w:rsidP="002406F6">
    <w:pPr>
      <w:pStyle w:val="Header"/>
      <w:jc w:val="center"/>
      <w:rPr>
        <w:rFonts w:eastAsia="Malgun Gothic"/>
        <w:lang w:eastAsia="ko-KR"/>
      </w:rPr>
    </w:pPr>
    <w:r>
      <w:rPr>
        <w:noProof/>
      </w:rPr>
      <w:drawing>
        <wp:anchor distT="0" distB="0" distL="114300" distR="114300" simplePos="0" relativeHeight="251657216" behindDoc="0" locked="0" layoutInCell="1" allowOverlap="1" wp14:anchorId="13DBEF3B" wp14:editId="77757117">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ptab w:relativeTo="margin" w:alignment="center" w:leader="none"/>
    </w:r>
    <w:r w:rsidR="008E2A9D">
      <w:rPr>
        <w:noProof/>
      </w:rPr>
      <w:drawing>
        <wp:inline distT="0" distB="0" distL="0" distR="0" wp14:anchorId="531E822C" wp14:editId="5474B3D7">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r>
      <w:ptab w:relativeTo="margin" w:alignment="right" w:leader="none"/>
    </w:r>
  </w:p>
  <w:p w:rsidR="00692043" w:rsidRPr="002406F6" w:rsidRDefault="00692043" w:rsidP="002406F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0D077A3"/>
    <w:multiLevelType w:val="multilevel"/>
    <w:tmpl w:val="F806B48E"/>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
  <w:rsids>
    <w:rsidRoot w:val="00692043"/>
    <w:rsid w:val="00084F2B"/>
    <w:rsid w:val="00091A93"/>
    <w:rsid w:val="0019754C"/>
    <w:rsid w:val="002406F6"/>
    <w:rsid w:val="003E10A4"/>
    <w:rsid w:val="0044410E"/>
    <w:rsid w:val="0045058B"/>
    <w:rsid w:val="00491D13"/>
    <w:rsid w:val="005F368D"/>
    <w:rsid w:val="00621518"/>
    <w:rsid w:val="00656E7A"/>
    <w:rsid w:val="00692043"/>
    <w:rsid w:val="006A7262"/>
    <w:rsid w:val="00763E89"/>
    <w:rsid w:val="007F75CF"/>
    <w:rsid w:val="008E2A9D"/>
    <w:rsid w:val="00A17851"/>
    <w:rsid w:val="00A45287"/>
    <w:rsid w:val="00B66D0D"/>
    <w:rsid w:val="00BA5D06"/>
    <w:rsid w:val="00BD6E61"/>
    <w:rsid w:val="00C92866"/>
    <w:rsid w:val="00CF437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5AB5F255"/>
  <w15:docId w15:val="{66711908-EB3D-4F81-9F97-CD4C0AB97D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paragraph" w:customStyle="1" w:styleId="TableParagraph">
    <w:name w:val="Table Paragraph"/>
    <w:basedOn w:val="Normal"/>
    <w:uiPriority w:val="1"/>
    <w:qFormat/>
    <w:rsid w:val="002406F6"/>
    <w:pPr>
      <w:widowControl w:val="0"/>
      <w:autoSpaceDE w:val="0"/>
      <w:autoSpaceDN w:val="0"/>
    </w:pPr>
    <w:rPr>
      <w:rFonts w:ascii="Arial" w:eastAsia="Arial" w:hAnsi="Arial" w:cs="Arial"/>
      <w:sz w:val="22"/>
      <w:szCs w:val="22"/>
    </w:rPr>
  </w:style>
  <w:style w:type="table" w:styleId="TableGrid">
    <w:name w:val="Table Grid"/>
    <w:basedOn w:val="TableNormal"/>
    <w:uiPriority w:val="59"/>
    <w:rsid w:val="002406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406F6"/>
    <w:pPr>
      <w:tabs>
        <w:tab w:val="center" w:pos="4680"/>
        <w:tab w:val="right" w:pos="9360"/>
      </w:tabs>
    </w:pPr>
  </w:style>
  <w:style w:type="character" w:customStyle="1" w:styleId="HeaderChar">
    <w:name w:val="Header Char"/>
    <w:basedOn w:val="DefaultParagraphFont"/>
    <w:link w:val="Header"/>
    <w:uiPriority w:val="99"/>
    <w:rsid w:val="002406F6"/>
  </w:style>
  <w:style w:type="paragraph" w:styleId="Footer">
    <w:name w:val="footer"/>
    <w:basedOn w:val="Normal"/>
    <w:link w:val="FooterChar"/>
    <w:uiPriority w:val="99"/>
    <w:unhideWhenUsed/>
    <w:rsid w:val="002406F6"/>
    <w:pPr>
      <w:tabs>
        <w:tab w:val="center" w:pos="4680"/>
        <w:tab w:val="right" w:pos="9360"/>
      </w:tabs>
    </w:pPr>
  </w:style>
  <w:style w:type="character" w:customStyle="1" w:styleId="FooterChar">
    <w:name w:val="Footer Char"/>
    <w:basedOn w:val="DefaultParagraphFont"/>
    <w:link w:val="Footer"/>
    <w:uiPriority w:val="99"/>
    <w:rsid w:val="002406F6"/>
  </w:style>
  <w:style w:type="paragraph" w:styleId="BalloonText">
    <w:name w:val="Balloon Text"/>
    <w:basedOn w:val="Normal"/>
    <w:link w:val="BalloonTextChar"/>
    <w:uiPriority w:val="99"/>
    <w:semiHidden/>
    <w:unhideWhenUsed/>
    <w:rsid w:val="002406F6"/>
    <w:rPr>
      <w:rFonts w:ascii="Tahoma" w:hAnsi="Tahoma" w:cs="Tahoma"/>
      <w:sz w:val="16"/>
      <w:szCs w:val="16"/>
    </w:rPr>
  </w:style>
  <w:style w:type="character" w:customStyle="1" w:styleId="BalloonTextChar">
    <w:name w:val="Balloon Text Char"/>
    <w:basedOn w:val="DefaultParagraphFont"/>
    <w:link w:val="BalloonText"/>
    <w:uiPriority w:val="99"/>
    <w:semiHidden/>
    <w:rsid w:val="002406F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85</TotalTime>
  <Pages>3</Pages>
  <Words>745</Words>
  <Characters>4247</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MGALLERY Sapa HK1</cp:lastModifiedBy>
  <cp:revision>16</cp:revision>
  <dcterms:created xsi:type="dcterms:W3CDTF">2018-05-13T06:22:00Z</dcterms:created>
  <dcterms:modified xsi:type="dcterms:W3CDTF">2024-10-16T08:06:00Z</dcterms:modified>
</cp:coreProperties>
</file>